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pPr w:leftFromText="180" w:rightFromText="180" w:vertAnchor="page" w:horzAnchor="margin" w:tblpXSpec="center" w:tblpY="27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0"/>
        <w:gridCol w:w="2293"/>
        <w:gridCol w:w="4507"/>
        <w:gridCol w:w="1637"/>
        <w:gridCol w:w="5455"/>
      </w:tblGrid>
      <w:tr w:rsidR="00FF6377" w:rsidRPr="00450151" w14:paraId="5D46DC5D" w14:textId="77777777" w:rsidTr="00467699">
        <w:trPr>
          <w:trHeight w:val="419"/>
        </w:trPr>
        <w:tc>
          <w:tcPr>
            <w:tcW w:w="14522" w:type="dxa"/>
            <w:gridSpan w:val="5"/>
          </w:tcPr>
          <w:p w14:paraId="05F9DAAD" w14:textId="12EFEA6B" w:rsidR="00FF6377" w:rsidRPr="00450151" w:rsidRDefault="00000000" w:rsidP="00450151">
            <w:pPr>
              <w:widowControl/>
              <w:suppressAutoHyphens w:val="0"/>
              <w:jc w:val="center"/>
              <w:textAlignment w:val="auto"/>
              <w:rPr>
                <w:rFonts w:ascii="Tahoma" w:hAnsi="Tahoma" w:cs="Tahoma"/>
                <w:b/>
                <w:bCs/>
                <w:kern w:val="0"/>
                <w:sz w:val="22"/>
                <w:szCs w:val="22"/>
              </w:rPr>
            </w:pPr>
            <w:sdt>
              <w:sdtPr>
                <w:rPr>
                  <w:rFonts w:ascii="Tahoma" w:eastAsiaTheme="minorHAnsi" w:hAnsi="Tahoma" w:cs="Tahoma"/>
                  <w:b/>
                  <w:bCs/>
                  <w:iCs/>
                  <w:color w:val="000000" w:themeColor="text1"/>
                  <w:shd w:val="clear" w:color="auto" w:fill="FFF2CC" w:themeFill="accent4" w:themeFillTint="33"/>
                  <w:lang w:eastAsia="en-US"/>
                </w:rPr>
                <w:id w:val="1968470955"/>
                <w:placeholder>
                  <w:docPart w:val="9956B56F0CAA4762A15C8D139B9733AE"/>
                </w:placeholder>
                <w:comboBox>
                  <w:listItem w:displayText="Επιλέξτε ΚΥΤ/ΚΕΔ/ΕΔΠΦΑΑ" w:value="Επιλέξτε ΚΥΤ/ΚΕΔ/ΕΔΠΦΑΑ"/>
                  <w:listItem w:displayText="Κλειστή Ελεγχόμενη Δομή Κω" w:value="Κλειστή Ελεγχόμενη Δομή Κω"/>
                  <w:listItem w:displayText="Κλειστή Ελεγχόμενη Δομή Λέρου" w:value="Κλειστή Ελεγχόμενη Δομή Λέρου"/>
                  <w:listItem w:displayText="Κλειστή Ελεγχόμενη Δομή Λέσβου" w:value="Κλειστή Ελεγχόμενη Δομή Λέσβου"/>
                  <w:listItem w:displayText="Κλειστή Ελεγχόμενη Δομή Σάμου" w:value="Κλειστή Ελεγχόμενη Δομή Σάμου"/>
                  <w:listItem w:displayText="Κέντρο Υποδοχής και Ταυτοποίησης Φυλακίου" w:value="Κέντρο Υποδοχής και Ταυτοποίησης Φυλακίου"/>
                  <w:listItem w:displayText="Κλειστή Ελεγχόμενη Δομή Χίου" w:value="Κλειστή Ελεγχόμενη Δομή Χίου"/>
                  <w:listItem w:displayText="Κέντρο Υποδοχής και Ταυτοποίησης &amp; Ελεγχόμενη Δομή Προσωρινής Φιλοξενίας Αιτούντων Άσυλο Διαβατών" w:value="Κέντρο Υποδοχής και Ταυτοποίησης &amp; Ελεγχόμενη Δομή Προσωρινής Φιλοξενίας Αιτούντων Άσυλο Διαβατών"/>
                  <w:listItem w:displayText="Κέντρο Υποδοχής και Ταυτοποίησης &amp; Ελεγχόμενη Δομή Προσωρινής Φιλοξενίας Αιτούντων Άσυλο Μαλακάσας" w:value="Κέντρο Υποδοχής και Ταυτοποίησης &amp; Ελεγχόμενη Δομή Προσωρινής Φιλοξενίας Αιτούντων Άσυλο Μαλακάσας"/>
                  <w:listItem w:displayText="Ελεγχόμενη Δομή Προσωρινής Φιλοξενίας αιτούντων άσυλο Δυτικής Λέσβου" w:value="Ελεγχόμενη Δομή Προσωρινής Φιλοξενίας αιτούντων άσυλο Δυτικής Λέσβου"/>
                  <w:listItem w:displayText="ΕΔΠΦΑΑ Σχιστού" w:value="ΕΔΠΦΑΑ Σχιστού"/>
                  <w:listItem w:displayText="ΕΔΠΦΑΑ Βόλου" w:value="ΕΔΠΦΑΑ Βόλου"/>
                  <w:listItem w:displayText="ΕΔΠΦΑΑ Θερμοπυλών" w:value="ΕΔΠΦΑΑ Θερμοπυλών"/>
                  <w:listItem w:displayText="ΕΔΠΦΑΑ Κουτσόχερου" w:value="ΕΔΠΦΑΑ Κουτσόχερου"/>
                  <w:listItem w:displayText="ΕΔΠΦΑΑ Θήβας" w:value="ΕΔΠΦΑΑ Θήβας"/>
                  <w:listItem w:displayText="ΕΔΠΦΑΑ Κυλλήνης" w:value="ΕΔΠΦΑΑ Κυλλήνης"/>
                  <w:listItem w:displayText="ΕΔΠΦΑΑ Οινοφύτων" w:value="ΕΔΠΦΑΑ Οινοφύτων"/>
                  <w:listItem w:displayText="ΕΔΠΦΑΑ Ριτσώνας" w:value="ΕΔΠΦΑΑ Ριτσώνας"/>
                  <w:listItem w:displayText="ΕΔΠΦΑΑ Κορίνθου" w:value="ΕΔΠΦΑΑ Κορίνθου"/>
                  <w:listItem w:displayText="ΕΔΠΦΑΑ Πύργου" w:value="ΕΔΠΦΑΑ Πύργου"/>
                  <w:listItem w:displayText="ΕΔΠΦΑΑ Ελευσίνας" w:value="ΕΔΠΦΑΑ Ελευσίνας"/>
                  <w:listItem w:displayText="ΕΔΠΦΑΑ Λαγκαδικίων" w:value="ΕΔΠΦΑΑ Λαγκαδικίων"/>
                  <w:listItem w:displayText="ΕΔΠΦΑΑ Βαγιοχωρίου" w:value="ΕΔΠΦΑΑ Βαγιοχωρίου"/>
                  <w:listItem w:displayText="ΕΔΠΦΑΑ Αλεξάνδρειας" w:value="ΕΔΠΦΑΑ Αλεξάνδρειας"/>
                  <w:listItem w:displayText="ΕΔΠΦΑΑ Βέροιας" w:value="ΕΔΠΦΑΑ Βέροιας"/>
                  <w:listItem w:displayText="ΕΔΠΦΑΑ Δράμας" w:value="ΕΔΠΦΑΑ Δράμας"/>
                  <w:listItem w:displayText="ΕΔΠΦΑΑ Καβάλας" w:value="ΕΔΠΦΑΑ Καβάλας"/>
                  <w:listItem w:displayText="ΕΔΠΦΑΑ Σερρών" w:value="ΕΔΠΦΑΑ Σερρών"/>
                  <w:listItem w:displayText="ΕΔΠΦΑΑ Σιντικής" w:value="ΕΔΠΦΑΑ Σιντικής"/>
                  <w:listItem w:displayText="ΕΔΠΦΑΑ Αγίας Ελένης" w:value="ΕΔΠΦΑΑ Αγίας Ελένης"/>
                  <w:listItem w:displayText="ΕΔΠΦΑΑ Κατσικά" w:value="ΕΔΠΦΑΑ Κατσικά"/>
                  <w:listItem w:displayText="ΕΔΠΦΑΑ Φιλιππιάδας" w:value="ΕΔΠΦΑΑ Φιλιππιάδας"/>
                  <w:listItem w:displayText="ΕΔΠΦΑΑ Πολυκάστρου" w:value="ΕΔΠΦΑΑ Πολυκάστρου"/>
                </w:comboBox>
              </w:sdtPr>
              <w:sdtContent>
                <w:r w:rsidR="00FF6377" w:rsidRPr="00A15F2C">
                  <w:rPr>
                    <w:rFonts w:ascii="Tahoma" w:eastAsiaTheme="minorHAnsi" w:hAnsi="Tahoma" w:cs="Tahoma"/>
                    <w:b/>
                    <w:bCs/>
                    <w:iCs/>
                    <w:color w:val="000000" w:themeColor="text1"/>
                    <w:shd w:val="clear" w:color="auto" w:fill="FFF2CC" w:themeFill="accent4" w:themeFillTint="33"/>
                    <w:lang w:eastAsia="en-US"/>
                  </w:rPr>
                  <w:t>Επιλέξτε ΚΥΤ/ΚΕΔ/ΕΔΠΦΑΑ</w:t>
                </w:r>
              </w:sdtContent>
            </w:sdt>
            <w:r w:rsidR="00FF6377" w:rsidRPr="00A15F2C">
              <w:rPr>
                <w:rFonts w:ascii="Tahoma" w:eastAsia="Calibri" w:hAnsi="Tahoma" w:cs="Tahoma"/>
                <w:b/>
                <w:iCs/>
                <w:color w:val="000000" w:themeColor="text1"/>
                <w:kern w:val="0"/>
                <w:sz w:val="22"/>
                <w:szCs w:val="22"/>
                <w:lang w:eastAsia="en-US"/>
              </w:rPr>
              <w:t xml:space="preserve">                                                                                                                  </w:t>
            </w:r>
            <w:r w:rsidR="00672AB8">
              <w:rPr>
                <w:rFonts w:ascii="Tahoma" w:eastAsia="Calibri" w:hAnsi="Tahoma" w:cs="Tahoma"/>
                <w:b/>
                <w:kern w:val="0"/>
                <w:sz w:val="22"/>
                <w:szCs w:val="22"/>
                <w:lang w:eastAsia="en-US"/>
              </w:rPr>
              <w:t>Ημερομηνία:</w:t>
            </w:r>
            <w:r w:rsidR="00FF6377" w:rsidRPr="00986D71">
              <w:rPr>
                <w:rFonts w:ascii="Tahoma" w:eastAsia="Calibri" w:hAnsi="Tahoma" w:cs="Tahoma"/>
                <w:b/>
                <w:kern w:val="0"/>
                <w:sz w:val="22"/>
                <w:szCs w:val="22"/>
                <w:lang w:eastAsia="en-US"/>
              </w:rPr>
              <w:t xml:space="preserve"> ημ/μ/έτος</w:t>
            </w:r>
            <w:r w:rsidR="00FF6377" w:rsidRPr="00A85F9C">
              <w:rPr>
                <w:rFonts w:ascii="Tahoma" w:eastAsia="Calibri" w:hAnsi="Tahoma" w:cs="Tahoma"/>
                <w:b/>
                <w:kern w:val="0"/>
                <w:sz w:val="22"/>
                <w:szCs w:val="22"/>
                <w:lang w:eastAsia="en-US"/>
              </w:rPr>
              <w:t xml:space="preserve">                                                                                                                                      </w:t>
            </w:r>
          </w:p>
        </w:tc>
      </w:tr>
      <w:tr w:rsidR="001A63D9" w:rsidRPr="003C3344" w14:paraId="3D5200D7" w14:textId="77777777" w:rsidTr="00467699">
        <w:trPr>
          <w:trHeight w:val="552"/>
        </w:trPr>
        <w:tc>
          <w:tcPr>
            <w:tcW w:w="14522" w:type="dxa"/>
            <w:gridSpan w:val="5"/>
            <w:vAlign w:val="center"/>
          </w:tcPr>
          <w:p w14:paraId="6083DA13" w14:textId="3E255CE5" w:rsidR="001A63D9" w:rsidRPr="00C55597" w:rsidRDefault="001A63D9" w:rsidP="00450151">
            <w:pPr>
              <w:widowControl/>
              <w:suppressAutoHyphens w:val="0"/>
              <w:jc w:val="center"/>
              <w:textAlignment w:val="auto"/>
              <w:rPr>
                <w:rFonts w:ascii="Tahoma" w:hAnsi="Tahoma" w:cs="Tahoma"/>
                <w:b/>
                <w:bCs/>
                <w:kern w:val="0"/>
                <w:sz w:val="22"/>
                <w:szCs w:val="22"/>
              </w:rPr>
            </w:pPr>
            <w:r w:rsidRPr="00C55597">
              <w:rPr>
                <w:rFonts w:ascii="Tahoma" w:hAnsi="Tahoma" w:cs="Tahoma"/>
                <w:b/>
                <w:bCs/>
                <w:kern w:val="0"/>
                <w:sz w:val="22"/>
                <w:szCs w:val="22"/>
              </w:rPr>
              <w:t>ΕΡΩΤΗΜΑΤΟΛΟΓΙΟ ΑΝΙΧΝΕΥΣΗΣ ΕΜΦΥΛΗΣ ΒΙΑΣ</w:t>
            </w:r>
          </w:p>
        </w:tc>
      </w:tr>
      <w:tr w:rsidR="00D10FA4" w:rsidRPr="003C3344" w14:paraId="2C01A94B" w14:textId="77777777" w:rsidTr="00467699">
        <w:trPr>
          <w:trHeight w:val="427"/>
        </w:trPr>
        <w:tc>
          <w:tcPr>
            <w:tcW w:w="14522" w:type="dxa"/>
            <w:gridSpan w:val="5"/>
            <w:vAlign w:val="center"/>
          </w:tcPr>
          <w:p w14:paraId="477D4660" w14:textId="3E0F1D9C" w:rsidR="00D10FA4" w:rsidRPr="00C55597" w:rsidRDefault="00D10FA4" w:rsidP="00D10FA4">
            <w:pPr>
              <w:widowControl/>
              <w:suppressAutoHyphens w:val="0"/>
              <w:textAlignment w:val="auto"/>
              <w:rPr>
                <w:rFonts w:ascii="Tahoma" w:hAnsi="Tahoma" w:cs="Tahoma"/>
                <w:b/>
                <w:bCs/>
                <w:kern w:val="0"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kern w:val="0"/>
                <w:sz w:val="22"/>
                <w:szCs w:val="22"/>
              </w:rPr>
              <w:t>Αριθμός ΔΙΚΑ ερωτώμενης/ερωτώμενου</w:t>
            </w:r>
            <w:r w:rsidR="009759B2">
              <w:rPr>
                <w:rFonts w:ascii="Tahoma" w:hAnsi="Tahoma" w:cs="Tahoma"/>
                <w:b/>
                <w:bCs/>
                <w:kern w:val="0"/>
                <w:sz w:val="22"/>
                <w:szCs w:val="22"/>
              </w:rPr>
              <w:t>:</w:t>
            </w:r>
          </w:p>
        </w:tc>
      </w:tr>
      <w:tr w:rsidR="00912858" w:rsidRPr="003C3344" w14:paraId="1F93FB31" w14:textId="77777777" w:rsidTr="00467699">
        <w:tc>
          <w:tcPr>
            <w:tcW w:w="2923" w:type="dxa"/>
            <w:gridSpan w:val="2"/>
          </w:tcPr>
          <w:p w14:paraId="0DF70E34" w14:textId="311754A9" w:rsidR="00912858" w:rsidRPr="00C55597" w:rsidRDefault="003B723D" w:rsidP="00450151">
            <w:pPr>
              <w:widowControl/>
              <w:suppressAutoHyphens w:val="0"/>
              <w:jc w:val="center"/>
              <w:textAlignment w:val="auto"/>
              <w:rPr>
                <w:rFonts w:ascii="Tahoma" w:hAnsi="Tahoma" w:cs="Tahoma"/>
                <w:b/>
                <w:bCs/>
                <w:kern w:val="0"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kern w:val="0"/>
                <w:sz w:val="22"/>
                <w:szCs w:val="22"/>
              </w:rPr>
              <w:t>Ε</w:t>
            </w:r>
            <w:r w:rsidR="00912858" w:rsidRPr="00C55597">
              <w:rPr>
                <w:rFonts w:ascii="Tahoma" w:hAnsi="Tahoma" w:cs="Tahoma"/>
                <w:b/>
                <w:bCs/>
                <w:kern w:val="0"/>
                <w:sz w:val="22"/>
                <w:szCs w:val="22"/>
              </w:rPr>
              <w:t xml:space="preserve">ρωτήσεις </w:t>
            </w:r>
            <w:r>
              <w:rPr>
                <w:rFonts w:ascii="Tahoma" w:hAnsi="Tahoma" w:cs="Tahoma"/>
                <w:b/>
                <w:bCs/>
                <w:kern w:val="0"/>
                <w:sz w:val="22"/>
                <w:szCs w:val="22"/>
              </w:rPr>
              <w:t>διερεύνησης έμφυλης βίας</w:t>
            </w:r>
          </w:p>
        </w:tc>
        <w:tc>
          <w:tcPr>
            <w:tcW w:w="4507" w:type="dxa"/>
          </w:tcPr>
          <w:p w14:paraId="59E8890D" w14:textId="15950E59" w:rsidR="00912858" w:rsidRPr="00C55597" w:rsidRDefault="00912858" w:rsidP="00450151">
            <w:pPr>
              <w:widowControl/>
              <w:suppressAutoHyphens w:val="0"/>
              <w:jc w:val="center"/>
              <w:textAlignment w:val="auto"/>
              <w:rPr>
                <w:rFonts w:ascii="Tahoma" w:hAnsi="Tahoma" w:cs="Tahoma"/>
                <w:b/>
                <w:bCs/>
                <w:kern w:val="0"/>
                <w:sz w:val="22"/>
                <w:szCs w:val="22"/>
              </w:rPr>
            </w:pPr>
            <w:r w:rsidRPr="00C55597">
              <w:rPr>
                <w:rFonts w:ascii="Tahoma" w:hAnsi="Tahoma" w:cs="Tahoma"/>
                <w:b/>
                <w:bCs/>
                <w:kern w:val="0"/>
                <w:sz w:val="22"/>
                <w:szCs w:val="22"/>
              </w:rPr>
              <w:t>Π</w:t>
            </w:r>
            <w:r w:rsidR="00E53D45">
              <w:rPr>
                <w:rFonts w:ascii="Tahoma" w:hAnsi="Tahoma" w:cs="Tahoma"/>
                <w:b/>
                <w:bCs/>
                <w:kern w:val="0"/>
                <w:sz w:val="22"/>
                <w:szCs w:val="22"/>
              </w:rPr>
              <w:t>οιος</w:t>
            </w:r>
            <w:r w:rsidR="001B0A4A">
              <w:rPr>
                <w:rFonts w:ascii="Tahoma" w:hAnsi="Tahoma" w:cs="Tahoma"/>
                <w:b/>
                <w:bCs/>
                <w:kern w:val="0"/>
                <w:sz w:val="22"/>
                <w:szCs w:val="22"/>
              </w:rPr>
              <w:t xml:space="preserve"> / παρουσία ή μη στη Δομή</w:t>
            </w:r>
          </w:p>
        </w:tc>
        <w:tc>
          <w:tcPr>
            <w:tcW w:w="1637" w:type="dxa"/>
          </w:tcPr>
          <w:p w14:paraId="5C8E770F" w14:textId="51A8A723" w:rsidR="00912858" w:rsidRPr="00C55597" w:rsidRDefault="00E53D45" w:rsidP="00450151">
            <w:pPr>
              <w:widowControl/>
              <w:suppressAutoHyphens w:val="0"/>
              <w:jc w:val="center"/>
              <w:textAlignment w:val="auto"/>
              <w:rPr>
                <w:rFonts w:ascii="Tahoma" w:hAnsi="Tahoma" w:cs="Tahoma"/>
                <w:b/>
                <w:bCs/>
                <w:kern w:val="0"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kern w:val="0"/>
                <w:sz w:val="22"/>
                <w:szCs w:val="22"/>
              </w:rPr>
              <w:t>Φύλο Δράστη</w:t>
            </w:r>
          </w:p>
        </w:tc>
        <w:tc>
          <w:tcPr>
            <w:tcW w:w="5455" w:type="dxa"/>
          </w:tcPr>
          <w:p w14:paraId="48DE9F59" w14:textId="10D36708" w:rsidR="00912858" w:rsidRPr="00C55597" w:rsidRDefault="00912858" w:rsidP="00450151">
            <w:pPr>
              <w:widowControl/>
              <w:suppressAutoHyphens w:val="0"/>
              <w:jc w:val="center"/>
              <w:textAlignment w:val="auto"/>
              <w:rPr>
                <w:rFonts w:ascii="Tahoma" w:hAnsi="Tahoma" w:cs="Tahoma"/>
                <w:b/>
                <w:bCs/>
                <w:kern w:val="0"/>
                <w:sz w:val="22"/>
                <w:szCs w:val="22"/>
              </w:rPr>
            </w:pPr>
            <w:r w:rsidRPr="00C55597">
              <w:rPr>
                <w:rFonts w:ascii="Tahoma" w:hAnsi="Tahoma" w:cs="Tahoma"/>
                <w:b/>
                <w:bCs/>
                <w:kern w:val="0"/>
                <w:sz w:val="22"/>
                <w:szCs w:val="22"/>
              </w:rPr>
              <w:t>Π</w:t>
            </w:r>
            <w:r w:rsidR="00E53D45">
              <w:rPr>
                <w:rFonts w:ascii="Tahoma" w:hAnsi="Tahoma" w:cs="Tahoma"/>
                <w:b/>
                <w:bCs/>
                <w:kern w:val="0"/>
                <w:sz w:val="22"/>
                <w:szCs w:val="22"/>
              </w:rPr>
              <w:t>ου</w:t>
            </w:r>
          </w:p>
        </w:tc>
      </w:tr>
      <w:tr w:rsidR="00912858" w:rsidRPr="003C3344" w14:paraId="4FCC8F87" w14:textId="77777777" w:rsidTr="00467699">
        <w:tc>
          <w:tcPr>
            <w:tcW w:w="630" w:type="dxa"/>
          </w:tcPr>
          <w:p w14:paraId="0B1842D2" w14:textId="77777777" w:rsidR="00912858" w:rsidRPr="00C55597" w:rsidRDefault="00912858" w:rsidP="00450151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  <w:lang w:val="en-US"/>
              </w:rPr>
            </w:pPr>
            <w:r w:rsidRPr="00C55597">
              <w:rPr>
                <w:rFonts w:ascii="Tahoma" w:hAnsi="Tahoma" w:cs="Tahoma"/>
                <w:kern w:val="0"/>
                <w:sz w:val="22"/>
                <w:szCs w:val="22"/>
                <w:lang w:val="en-US"/>
              </w:rPr>
              <w:t>1</w:t>
            </w:r>
          </w:p>
        </w:tc>
        <w:tc>
          <w:tcPr>
            <w:tcW w:w="2293" w:type="dxa"/>
          </w:tcPr>
          <w:p w14:paraId="35A8AA15" w14:textId="41A96103" w:rsidR="00912858" w:rsidRDefault="00723C4A" w:rsidP="00450151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  <w:r>
              <w:rPr>
                <w:rFonts w:ascii="Tahoma" w:hAnsi="Tahoma" w:cs="Tahoma"/>
                <w:kern w:val="0"/>
                <w:sz w:val="22"/>
                <w:szCs w:val="22"/>
              </w:rPr>
              <w:t>Έ</w:t>
            </w:r>
            <w:r w:rsidR="00912858" w:rsidRPr="00C55597">
              <w:rPr>
                <w:rFonts w:ascii="Tahoma" w:hAnsi="Tahoma" w:cs="Tahoma"/>
                <w:kern w:val="0"/>
                <w:sz w:val="22"/>
                <w:szCs w:val="22"/>
              </w:rPr>
              <w:t xml:space="preserve">χετε απειληθεί </w:t>
            </w:r>
            <w:r>
              <w:rPr>
                <w:rFonts w:ascii="Tahoma" w:hAnsi="Tahoma" w:cs="Tahoma"/>
                <w:kern w:val="0"/>
                <w:sz w:val="22"/>
                <w:szCs w:val="22"/>
              </w:rPr>
              <w:t xml:space="preserve">ή απειλείστε </w:t>
            </w:r>
            <w:r w:rsidR="00912858" w:rsidRPr="00C55597">
              <w:rPr>
                <w:rFonts w:ascii="Tahoma" w:hAnsi="Tahoma" w:cs="Tahoma"/>
                <w:kern w:val="0"/>
                <w:sz w:val="22"/>
                <w:szCs w:val="22"/>
              </w:rPr>
              <w:t>με φυσική ή σεξουαλική βία στο σπίτι σ</w:t>
            </w:r>
            <w:r w:rsidR="00912858">
              <w:rPr>
                <w:rFonts w:ascii="Tahoma" w:hAnsi="Tahoma" w:cs="Tahoma"/>
                <w:kern w:val="0"/>
                <w:sz w:val="22"/>
                <w:szCs w:val="22"/>
              </w:rPr>
              <w:t>ας</w:t>
            </w:r>
            <w:r w:rsidR="00912858" w:rsidRPr="00C55597">
              <w:rPr>
                <w:rFonts w:ascii="Tahoma" w:hAnsi="Tahoma" w:cs="Tahoma"/>
                <w:kern w:val="0"/>
                <w:sz w:val="22"/>
                <w:szCs w:val="22"/>
              </w:rPr>
              <w:t xml:space="preserve"> ή έξω από αυτό;</w:t>
            </w:r>
          </w:p>
          <w:p w14:paraId="494E1195" w14:textId="77777777" w:rsidR="00237183" w:rsidRDefault="00237183" w:rsidP="00450151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</w:p>
          <w:p w14:paraId="6680BD8A" w14:textId="77777777" w:rsidR="00237183" w:rsidRDefault="00237183" w:rsidP="00450151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</w:p>
          <w:p w14:paraId="73F43E02" w14:textId="77777777" w:rsidR="00237183" w:rsidRPr="008D1534" w:rsidRDefault="00237183" w:rsidP="00237183">
            <w:pPr>
              <w:spacing w:line="360" w:lineRule="auto"/>
              <w:ind w:right="-22"/>
              <w:rPr>
                <w:rFonts w:ascii="Tahoma" w:hAnsi="Tahoma" w:cs="Tahoma"/>
                <w:bCs/>
                <w:sz w:val="22"/>
                <w:szCs w:val="22"/>
              </w:rPr>
            </w:pPr>
            <w:r w:rsidRPr="008D1534">
              <w:rPr>
                <w:rFonts w:ascii="Tahoma" w:hAnsi="Tahoma" w:cs="Tahoma"/>
                <w:bCs/>
                <w:sz w:val="22"/>
                <w:szCs w:val="22"/>
              </w:rPr>
              <w:t xml:space="preserve">Ναι  </w:t>
            </w:r>
            <w:sdt>
              <w:sdtPr>
                <w:rPr>
                  <w:rFonts w:ascii="Tahoma" w:hAnsi="Tahoma" w:cs="Tahoma"/>
                  <w:bCs/>
                  <w:sz w:val="22"/>
                  <w:szCs w:val="22"/>
                </w:rPr>
                <w:id w:val="-4353729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D1534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Pr="008D1534">
              <w:rPr>
                <w:rFonts w:ascii="Tahoma" w:hAnsi="Tahoma" w:cs="Tahoma"/>
                <w:bCs/>
                <w:sz w:val="22"/>
                <w:szCs w:val="22"/>
                <w:lang w:val="en-US"/>
              </w:rPr>
              <w:t xml:space="preserve"> </w:t>
            </w:r>
            <w:r w:rsidRPr="008D1534">
              <w:rPr>
                <w:rFonts w:ascii="Tahoma" w:hAnsi="Tahoma" w:cs="Tahoma"/>
                <w:bCs/>
                <w:sz w:val="22"/>
                <w:szCs w:val="22"/>
              </w:rPr>
              <w:t xml:space="preserve">Περιγράψτε </w:t>
            </w:r>
          </w:p>
          <w:p w14:paraId="7BFBBB9F" w14:textId="77777777" w:rsidR="00237183" w:rsidRDefault="00237183" w:rsidP="00237183">
            <w:pPr>
              <w:spacing w:line="360" w:lineRule="auto"/>
              <w:ind w:right="-22"/>
              <w:rPr>
                <w:rFonts w:ascii="Tahoma" w:hAnsi="Tahoma" w:cs="Tahoma"/>
                <w:bCs/>
                <w:sz w:val="22"/>
                <w:szCs w:val="22"/>
              </w:rPr>
            </w:pPr>
          </w:p>
          <w:p w14:paraId="3CC838B9" w14:textId="0359CE5B" w:rsidR="00237183" w:rsidRPr="00C55597" w:rsidRDefault="00237183" w:rsidP="00237183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  <w:r w:rsidRPr="008D1534">
              <w:rPr>
                <w:rFonts w:ascii="Tahoma" w:hAnsi="Tahoma" w:cs="Tahoma"/>
                <w:bCs/>
                <w:sz w:val="22"/>
                <w:szCs w:val="22"/>
              </w:rPr>
              <w:t xml:space="preserve">Όχι  </w:t>
            </w:r>
            <w:sdt>
              <w:sdtPr>
                <w:rPr>
                  <w:rFonts w:ascii="Tahoma" w:hAnsi="Tahoma" w:cs="Tahoma"/>
                  <w:bCs/>
                  <w:sz w:val="22"/>
                  <w:szCs w:val="22"/>
                </w:rPr>
                <w:id w:val="6550296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D1534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4507" w:type="dxa"/>
          </w:tcPr>
          <w:tbl>
            <w:tblPr>
              <w:tblStyle w:val="ae"/>
              <w:tblW w:w="0" w:type="auto"/>
              <w:tblLook w:val="04A0" w:firstRow="1" w:lastRow="0" w:firstColumn="1" w:lastColumn="0" w:noHBand="0" w:noVBand="1"/>
            </w:tblPr>
            <w:tblGrid>
              <w:gridCol w:w="1700"/>
              <w:gridCol w:w="715"/>
              <w:gridCol w:w="1866"/>
            </w:tblGrid>
            <w:tr w:rsidR="001B0A4A" w14:paraId="32A53142" w14:textId="77777777" w:rsidTr="002E3CBD">
              <w:tc>
                <w:tcPr>
                  <w:tcW w:w="2415" w:type="dxa"/>
                  <w:gridSpan w:val="2"/>
                </w:tcPr>
                <w:p w14:paraId="719D43CA" w14:textId="77777777" w:rsidR="001B0A4A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jc w:val="center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Ποιος</w:t>
                  </w:r>
                </w:p>
              </w:tc>
              <w:tc>
                <w:tcPr>
                  <w:tcW w:w="1866" w:type="dxa"/>
                </w:tcPr>
                <w:p w14:paraId="393EA0A2" w14:textId="77777777" w:rsidR="001B0A4A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jc w:val="center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Παρουσία στη Δομή</w:t>
                  </w:r>
                </w:p>
              </w:tc>
            </w:tr>
            <w:tr w:rsidR="001B0A4A" w14:paraId="42DEFE24" w14:textId="77777777" w:rsidTr="002E3CBD">
              <w:tc>
                <w:tcPr>
                  <w:tcW w:w="1700" w:type="dxa"/>
                </w:tcPr>
                <w:p w14:paraId="065F729E" w14:textId="77777777" w:rsidR="001B0A4A" w:rsidRPr="00C06B05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 w:rsidRPr="00C55597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>Σύζυγος</w:t>
                  </w: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 </w:t>
                  </w:r>
                  <w:r w:rsidRPr="00C55597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 xml:space="preserve">/ </w:t>
                  </w: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σύντροφος</w:t>
                  </w:r>
                </w:p>
              </w:tc>
              <w:tc>
                <w:tcPr>
                  <w:tcW w:w="715" w:type="dxa"/>
                </w:tcPr>
                <w:p w14:paraId="16BCCF5F" w14:textId="77777777" w:rsidR="001B0A4A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866" w:type="dxa"/>
                </w:tcPr>
                <w:p w14:paraId="646C3D49" w14:textId="77777777" w:rsidR="001B0A4A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149414162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27780831" w14:textId="77777777" w:rsidR="001B0A4A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80666950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1B0A4A" w14:paraId="40260AF3" w14:textId="77777777" w:rsidTr="002E3CBD">
              <w:tc>
                <w:tcPr>
                  <w:tcW w:w="1700" w:type="dxa"/>
                </w:tcPr>
                <w:p w14:paraId="7FC889B6" w14:textId="77777777" w:rsidR="001B0A4A" w:rsidRPr="00467699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Π</w:t>
                  </w:r>
                  <w:r w:rsidRPr="00C55597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>ρώην σύζυγος</w:t>
                  </w: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 / πρώην σύντροφος</w:t>
                  </w:r>
                </w:p>
              </w:tc>
              <w:tc>
                <w:tcPr>
                  <w:tcW w:w="715" w:type="dxa"/>
                </w:tcPr>
                <w:p w14:paraId="4B57F4C4" w14:textId="77777777" w:rsidR="001B0A4A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866" w:type="dxa"/>
                </w:tcPr>
                <w:p w14:paraId="0855E18B" w14:textId="77777777" w:rsidR="001B0A4A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196680653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61BA38E8" w14:textId="77777777" w:rsidR="001B0A4A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48366818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1B0A4A" w14:paraId="685E3BB1" w14:textId="77777777" w:rsidTr="002E3CBD">
              <w:tc>
                <w:tcPr>
                  <w:tcW w:w="1700" w:type="dxa"/>
                </w:tcPr>
                <w:p w14:paraId="0E7EF0FC" w14:textId="77777777" w:rsidR="001B0A4A" w:rsidRPr="00130112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Μέλος οικογένειας </w:t>
                  </w:r>
                  <w:r w:rsidRPr="0014772B">
                    <w:rPr>
                      <w:rFonts w:ascii="Tahoma" w:hAnsi="Tahoma" w:cs="Tahoma"/>
                      <w:i/>
                      <w:iCs/>
                      <w:kern w:val="0"/>
                      <w:sz w:val="22"/>
                      <w:szCs w:val="22"/>
                      <w:lang w:val="el-GR"/>
                    </w:rPr>
                    <w:t>(διευκρινίστε)</w:t>
                  </w:r>
                </w:p>
              </w:tc>
              <w:tc>
                <w:tcPr>
                  <w:tcW w:w="715" w:type="dxa"/>
                </w:tcPr>
                <w:p w14:paraId="36EFABD2" w14:textId="77777777" w:rsidR="001B0A4A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866" w:type="dxa"/>
                </w:tcPr>
                <w:p w14:paraId="239F5A94" w14:textId="77777777" w:rsidR="001B0A4A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184292039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33629797" w14:textId="77777777" w:rsidR="001B0A4A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183179871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1B0A4A" w14:paraId="1571CA8F" w14:textId="77777777" w:rsidTr="002E3CBD">
              <w:tc>
                <w:tcPr>
                  <w:tcW w:w="1700" w:type="dxa"/>
                </w:tcPr>
                <w:p w14:paraId="0224EC37" w14:textId="77777777" w:rsidR="001B0A4A" w:rsidRPr="0014772B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Η</w:t>
                  </w:r>
                  <w:r w:rsidRPr="0014772B"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γέτης κοινότητας ή θρησκευτικός ηγέτης                                                 </w:t>
                  </w:r>
                  <w:r w:rsidRPr="0014772B">
                    <w:rPr>
                      <w:rFonts w:ascii="Tahoma" w:hAnsi="Tahoma" w:cs="Tahoma"/>
                      <w:bCs/>
                      <w:sz w:val="22"/>
                      <w:szCs w:val="22"/>
                      <w:lang w:val="el-GR"/>
                    </w:rPr>
                    <w:t xml:space="preserve"> </w:t>
                  </w:r>
                </w:p>
              </w:tc>
              <w:tc>
                <w:tcPr>
                  <w:tcW w:w="715" w:type="dxa"/>
                </w:tcPr>
                <w:p w14:paraId="5D86B792" w14:textId="77777777" w:rsidR="001B0A4A" w:rsidRPr="0014772B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866" w:type="dxa"/>
                </w:tcPr>
                <w:p w14:paraId="143D41B9" w14:textId="77777777" w:rsidR="001B0A4A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37790028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0D0F0CFC" w14:textId="77777777" w:rsidR="001B0A4A" w:rsidRPr="00226128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28042014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1B0A4A" w14:paraId="74E9EFE6" w14:textId="77777777" w:rsidTr="002E3CBD">
              <w:tc>
                <w:tcPr>
                  <w:tcW w:w="1700" w:type="dxa"/>
                </w:tcPr>
                <w:p w14:paraId="49748D77" w14:textId="77777777" w:rsidR="001B0A4A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 w:rsidRPr="00E678C7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>Εργαζόμενος στη Δομή</w:t>
                  </w:r>
                </w:p>
              </w:tc>
              <w:tc>
                <w:tcPr>
                  <w:tcW w:w="715" w:type="dxa"/>
                </w:tcPr>
                <w:p w14:paraId="1763ECF1" w14:textId="77777777" w:rsidR="001B0A4A" w:rsidRPr="0014772B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866" w:type="dxa"/>
                </w:tcPr>
                <w:p w14:paraId="1360121A" w14:textId="77777777" w:rsidR="00165C3C" w:rsidRDefault="00165C3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37137572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6F85A3CD" w14:textId="67A33461" w:rsidR="001B0A4A" w:rsidRDefault="00165C3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11518835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1B0A4A" w14:paraId="2448ABE7" w14:textId="77777777" w:rsidTr="002E3CBD">
              <w:tc>
                <w:tcPr>
                  <w:tcW w:w="1700" w:type="dxa"/>
                </w:tcPr>
                <w:p w14:paraId="4DA53148" w14:textId="77777777" w:rsidR="001B0A4A" w:rsidRPr="0014772B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Διαμένων / διαμένουσα στη Δομή</w:t>
                  </w:r>
                </w:p>
              </w:tc>
              <w:tc>
                <w:tcPr>
                  <w:tcW w:w="715" w:type="dxa"/>
                </w:tcPr>
                <w:p w14:paraId="55607231" w14:textId="77777777" w:rsidR="001B0A4A" w:rsidRPr="0014772B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866" w:type="dxa"/>
                </w:tcPr>
                <w:p w14:paraId="7009B63D" w14:textId="77777777" w:rsidR="001B0A4A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150670810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3FA12657" w14:textId="77777777" w:rsidR="001B0A4A" w:rsidRPr="00226128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60287955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1B0A4A" w14:paraId="2BD3C977" w14:textId="77777777" w:rsidTr="002E3CBD">
              <w:tc>
                <w:tcPr>
                  <w:tcW w:w="1700" w:type="dxa"/>
                </w:tcPr>
                <w:p w14:paraId="12F77DA9" w14:textId="77777777" w:rsidR="001B0A4A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 w:rsidRPr="00757729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 xml:space="preserve">Άτομο εκτός </w:t>
                  </w: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Δ</w:t>
                  </w:r>
                  <w:r w:rsidRPr="00757729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>ομής</w:t>
                  </w:r>
                </w:p>
              </w:tc>
              <w:tc>
                <w:tcPr>
                  <w:tcW w:w="715" w:type="dxa"/>
                </w:tcPr>
                <w:p w14:paraId="3B9C6D79" w14:textId="77777777" w:rsidR="001B0A4A" w:rsidRPr="0014772B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866" w:type="dxa"/>
                </w:tcPr>
                <w:p w14:paraId="198B6FAA" w14:textId="77777777" w:rsidR="00165C3C" w:rsidRDefault="00165C3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156228777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7B2093D2" w14:textId="15478CC0" w:rsidR="001B0A4A" w:rsidRDefault="00165C3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lastRenderedPageBreak/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50803674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1B0A4A" w14:paraId="4F7665AD" w14:textId="77777777" w:rsidTr="002E3CBD">
              <w:tc>
                <w:tcPr>
                  <w:tcW w:w="1700" w:type="dxa"/>
                </w:tcPr>
                <w:p w14:paraId="76E49C8A" w14:textId="77777777" w:rsidR="001B0A4A" w:rsidRPr="0014772B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lastRenderedPageBreak/>
                    <w:t>Α</w:t>
                  </w:r>
                  <w:r w:rsidRPr="001964FC"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στυνομικός</w:t>
                  </w:r>
                </w:p>
              </w:tc>
              <w:tc>
                <w:tcPr>
                  <w:tcW w:w="715" w:type="dxa"/>
                </w:tcPr>
                <w:p w14:paraId="3B5650D2" w14:textId="77777777" w:rsidR="001B0A4A" w:rsidRPr="0014772B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866" w:type="dxa"/>
                </w:tcPr>
                <w:p w14:paraId="79675756" w14:textId="77777777" w:rsidR="001B0A4A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120247974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0C8E7049" w14:textId="77777777" w:rsidR="001B0A4A" w:rsidRPr="00226128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28434787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1B0A4A" w14:paraId="682EA9FF" w14:textId="77777777" w:rsidTr="002E3CBD">
              <w:tc>
                <w:tcPr>
                  <w:tcW w:w="1700" w:type="dxa"/>
                </w:tcPr>
                <w:p w14:paraId="0C2790CB" w14:textId="77777777" w:rsidR="001B0A4A" w:rsidRPr="0014772B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Σ</w:t>
                  </w:r>
                  <w:r w:rsidRPr="00C55597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>τρατ</w:t>
                  </w: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>ιωτικός</w:t>
                  </w:r>
                </w:p>
              </w:tc>
              <w:tc>
                <w:tcPr>
                  <w:tcW w:w="715" w:type="dxa"/>
                </w:tcPr>
                <w:p w14:paraId="64EA6149" w14:textId="77777777" w:rsidR="001B0A4A" w:rsidRPr="0014772B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866" w:type="dxa"/>
                </w:tcPr>
                <w:p w14:paraId="0EA30770" w14:textId="77777777" w:rsidR="001B0A4A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214680825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1F6105F7" w14:textId="77777777" w:rsidR="001B0A4A" w:rsidRPr="00226128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128092408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1B0A4A" w14:paraId="11A7B8C0" w14:textId="77777777" w:rsidTr="002E3CBD">
              <w:tc>
                <w:tcPr>
                  <w:tcW w:w="1700" w:type="dxa"/>
                </w:tcPr>
                <w:p w14:paraId="613C9099" w14:textId="77777777" w:rsidR="001B0A4A" w:rsidRPr="0014772B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Εκπαιδευτικός</w:t>
                  </w:r>
                </w:p>
              </w:tc>
              <w:tc>
                <w:tcPr>
                  <w:tcW w:w="715" w:type="dxa"/>
                </w:tcPr>
                <w:p w14:paraId="6B842C2D" w14:textId="77777777" w:rsidR="001B0A4A" w:rsidRPr="0014772B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866" w:type="dxa"/>
                </w:tcPr>
                <w:p w14:paraId="489F9815" w14:textId="77777777" w:rsidR="001B0A4A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66400763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2D9A4076" w14:textId="77777777" w:rsidR="001B0A4A" w:rsidRPr="00226128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97791195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1B0A4A" w14:paraId="100605A7" w14:textId="77777777" w:rsidTr="002E3CBD">
              <w:tc>
                <w:tcPr>
                  <w:tcW w:w="1700" w:type="dxa"/>
                </w:tcPr>
                <w:p w14:paraId="6A6754F8" w14:textId="77777777" w:rsidR="001B0A4A" w:rsidRPr="002A0966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Πολιτικό πρόσωπο</w:t>
                  </w:r>
                </w:p>
              </w:tc>
              <w:tc>
                <w:tcPr>
                  <w:tcW w:w="715" w:type="dxa"/>
                </w:tcPr>
                <w:p w14:paraId="1933A947" w14:textId="77777777" w:rsidR="001B0A4A" w:rsidRPr="0014772B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866" w:type="dxa"/>
                </w:tcPr>
                <w:p w14:paraId="6DF1D3F2" w14:textId="77777777" w:rsidR="001B0A4A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170254137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715CCBDE" w14:textId="77777777" w:rsidR="001B0A4A" w:rsidRPr="00226128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210314542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1B0A4A" w14:paraId="6624BAF2" w14:textId="77777777" w:rsidTr="002E3CBD">
              <w:tc>
                <w:tcPr>
                  <w:tcW w:w="1700" w:type="dxa"/>
                </w:tcPr>
                <w:p w14:paraId="521390D6" w14:textId="77777777" w:rsidR="001B0A4A" w:rsidRPr="0014772B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Άλλο (διευκρινίστε)</w:t>
                  </w:r>
                </w:p>
              </w:tc>
              <w:tc>
                <w:tcPr>
                  <w:tcW w:w="715" w:type="dxa"/>
                </w:tcPr>
                <w:p w14:paraId="53A85249" w14:textId="77777777" w:rsidR="001B0A4A" w:rsidRPr="0014772B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866" w:type="dxa"/>
                </w:tcPr>
                <w:p w14:paraId="7B698D9D" w14:textId="77777777" w:rsidR="001B0A4A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81310795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1B6AAABC" w14:textId="77777777" w:rsidR="001B0A4A" w:rsidRPr="00226128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145501243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</w:tbl>
          <w:p w14:paraId="70416C18" w14:textId="3E465DC1" w:rsidR="00912858" w:rsidRPr="00C55597" w:rsidRDefault="00912858" w:rsidP="00450151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637" w:type="dxa"/>
          </w:tcPr>
          <w:p w14:paraId="00023880" w14:textId="77777777" w:rsidR="00C47439" w:rsidRDefault="00C47439" w:rsidP="00C47439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  <w:r>
              <w:rPr>
                <w:rFonts w:ascii="Tahoma" w:hAnsi="Tahoma" w:cs="Tahoma"/>
                <w:kern w:val="0"/>
                <w:sz w:val="22"/>
                <w:szCs w:val="22"/>
              </w:rPr>
              <w:lastRenderedPageBreak/>
              <w:t xml:space="preserve">01 Άντρας   </w:t>
            </w:r>
            <w:sdt>
              <w:sdtPr>
                <w:rPr>
                  <w:rFonts w:ascii="Tahoma" w:hAnsi="Tahoma" w:cs="Tahoma"/>
                  <w:bCs/>
                  <w:sz w:val="22"/>
                  <w:szCs w:val="22"/>
                </w:rPr>
                <w:id w:val="-374475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D1534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  <w:p w14:paraId="703E2B5D" w14:textId="77777777" w:rsidR="00C47439" w:rsidRDefault="00C47439" w:rsidP="00C47439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  <w:r>
              <w:rPr>
                <w:rFonts w:ascii="Tahoma" w:hAnsi="Tahoma" w:cs="Tahoma"/>
                <w:kern w:val="0"/>
                <w:sz w:val="22"/>
                <w:szCs w:val="22"/>
              </w:rPr>
              <w:t xml:space="preserve">02 Γυναίκα  </w:t>
            </w:r>
            <w:sdt>
              <w:sdtPr>
                <w:rPr>
                  <w:rFonts w:ascii="Tahoma" w:hAnsi="Tahoma" w:cs="Tahoma"/>
                  <w:bCs/>
                  <w:sz w:val="22"/>
                  <w:szCs w:val="22"/>
                </w:rPr>
                <w:id w:val="185416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D1534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  <w:p w14:paraId="79473453" w14:textId="1C1276B7" w:rsidR="00E53D45" w:rsidRPr="00C55597" w:rsidRDefault="00C47439" w:rsidP="00C47439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  <w:r>
              <w:rPr>
                <w:rFonts w:ascii="Tahoma" w:hAnsi="Tahoma" w:cs="Tahoma"/>
                <w:kern w:val="0"/>
                <w:sz w:val="22"/>
                <w:szCs w:val="22"/>
              </w:rPr>
              <w:t xml:space="preserve">03 Άλλο     </w:t>
            </w:r>
            <w:r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Tahoma" w:hAnsi="Tahoma" w:cs="Tahoma"/>
                  <w:bCs/>
                  <w:sz w:val="22"/>
                  <w:szCs w:val="22"/>
                </w:rPr>
                <w:id w:val="673217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D1534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5455" w:type="dxa"/>
          </w:tcPr>
          <w:tbl>
            <w:tblPr>
              <w:tblStyle w:val="ae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549"/>
              <w:gridCol w:w="1318"/>
              <w:gridCol w:w="1254"/>
              <w:gridCol w:w="1108"/>
            </w:tblGrid>
            <w:tr w:rsidR="00DD2AE6" w14:paraId="432F78C7" w14:textId="77777777" w:rsidTr="002E3CBD">
              <w:trPr>
                <w:jc w:val="center"/>
              </w:trPr>
              <w:tc>
                <w:tcPr>
                  <w:tcW w:w="1550" w:type="dxa"/>
                </w:tcPr>
                <w:p w14:paraId="1AD75ECD" w14:textId="77777777" w:rsidR="00DD2AE6" w:rsidRPr="009F11A9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369" w:type="dxa"/>
                  <w:vAlign w:val="center"/>
                </w:tcPr>
                <w:p w14:paraId="535CADD2" w14:textId="77777777" w:rsidR="00DD2AE6" w:rsidRPr="00470FF8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jc w:val="center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Χώρα καταγωγής</w:t>
                  </w:r>
                </w:p>
              </w:tc>
              <w:tc>
                <w:tcPr>
                  <w:tcW w:w="1349" w:type="dxa"/>
                  <w:vAlign w:val="center"/>
                </w:tcPr>
                <w:p w14:paraId="258538D8" w14:textId="77777777" w:rsidR="00DD2AE6" w:rsidRPr="00470FF8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jc w:val="center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Χώρα διέλευσης</w:t>
                  </w:r>
                </w:p>
              </w:tc>
              <w:tc>
                <w:tcPr>
                  <w:tcW w:w="1303" w:type="dxa"/>
                  <w:vAlign w:val="center"/>
                </w:tcPr>
                <w:p w14:paraId="02E26AFF" w14:textId="77777777" w:rsidR="00DD2AE6" w:rsidRPr="00470FF8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jc w:val="center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Ελλάδα</w:t>
                  </w:r>
                </w:p>
              </w:tc>
            </w:tr>
            <w:tr w:rsidR="00DD2AE6" w14:paraId="7C64B149" w14:textId="77777777" w:rsidTr="002E3CBD">
              <w:trPr>
                <w:jc w:val="center"/>
              </w:trPr>
              <w:tc>
                <w:tcPr>
                  <w:tcW w:w="1550" w:type="dxa"/>
                </w:tcPr>
                <w:p w14:paraId="0F39305B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Σ</w:t>
                  </w:r>
                  <w:r w:rsidRPr="00C55597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>το σπίτι</w:t>
                  </w:r>
                </w:p>
              </w:tc>
              <w:tc>
                <w:tcPr>
                  <w:tcW w:w="1369" w:type="dxa"/>
                </w:tcPr>
                <w:p w14:paraId="2000D72C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49" w:type="dxa"/>
                </w:tcPr>
                <w:p w14:paraId="5B4B6ABB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03" w:type="dxa"/>
                </w:tcPr>
                <w:p w14:paraId="774A672A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</w:tr>
            <w:tr w:rsidR="00DD2AE6" w14:paraId="03C97EA6" w14:textId="77777777" w:rsidTr="002E3CBD">
              <w:trPr>
                <w:jc w:val="center"/>
              </w:trPr>
              <w:tc>
                <w:tcPr>
                  <w:tcW w:w="1550" w:type="dxa"/>
                </w:tcPr>
                <w:p w14:paraId="3DF2479D" w14:textId="77777777" w:rsidR="00DD2AE6" w:rsidRPr="007A4303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Στη δομή</w:t>
                  </w:r>
                </w:p>
              </w:tc>
              <w:tc>
                <w:tcPr>
                  <w:tcW w:w="1369" w:type="dxa"/>
                </w:tcPr>
                <w:p w14:paraId="12B222E3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49" w:type="dxa"/>
                </w:tcPr>
                <w:p w14:paraId="56F11191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03" w:type="dxa"/>
                </w:tcPr>
                <w:p w14:paraId="793BBCDE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</w:tr>
            <w:tr w:rsidR="00DD2AE6" w14:paraId="7A71A48E" w14:textId="77777777" w:rsidTr="002E3CBD">
              <w:trPr>
                <w:jc w:val="center"/>
              </w:trPr>
              <w:tc>
                <w:tcPr>
                  <w:tcW w:w="1550" w:type="dxa"/>
                </w:tcPr>
                <w:p w14:paraId="640C4C4B" w14:textId="77777777" w:rsidR="00DD2AE6" w:rsidRPr="007A4303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Στη γειτονιά</w:t>
                  </w:r>
                </w:p>
              </w:tc>
              <w:tc>
                <w:tcPr>
                  <w:tcW w:w="1369" w:type="dxa"/>
                </w:tcPr>
                <w:p w14:paraId="46D7B69B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49" w:type="dxa"/>
                </w:tcPr>
                <w:p w14:paraId="5C853E96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03" w:type="dxa"/>
                </w:tcPr>
                <w:p w14:paraId="7EBED801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</w:tr>
            <w:tr w:rsidR="00DD2AE6" w14:paraId="58B7972A" w14:textId="77777777" w:rsidTr="002E3CBD">
              <w:trPr>
                <w:jc w:val="center"/>
              </w:trPr>
              <w:tc>
                <w:tcPr>
                  <w:tcW w:w="1550" w:type="dxa"/>
                </w:tcPr>
                <w:p w14:paraId="74C2E813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Κ</w:t>
                  </w:r>
                  <w:r w:rsidRPr="00FD4F2D"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ατά τη μετακίνηση σε κάποια τοποθεσία</w:t>
                  </w:r>
                </w:p>
              </w:tc>
              <w:tc>
                <w:tcPr>
                  <w:tcW w:w="1369" w:type="dxa"/>
                </w:tcPr>
                <w:p w14:paraId="744E10EB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349" w:type="dxa"/>
                </w:tcPr>
                <w:p w14:paraId="71EBF67D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303" w:type="dxa"/>
                </w:tcPr>
                <w:p w14:paraId="045C01A4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</w:tr>
            <w:tr w:rsidR="00DD2AE6" w14:paraId="46A82A0F" w14:textId="77777777" w:rsidTr="002E3CBD">
              <w:trPr>
                <w:jc w:val="center"/>
              </w:trPr>
              <w:tc>
                <w:tcPr>
                  <w:tcW w:w="1550" w:type="dxa"/>
                </w:tcPr>
                <w:p w14:paraId="162F1501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Στο σχολείο</w:t>
                  </w:r>
                </w:p>
              </w:tc>
              <w:tc>
                <w:tcPr>
                  <w:tcW w:w="1369" w:type="dxa"/>
                </w:tcPr>
                <w:p w14:paraId="27458CAC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349" w:type="dxa"/>
                </w:tcPr>
                <w:p w14:paraId="32327D00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303" w:type="dxa"/>
                </w:tcPr>
                <w:p w14:paraId="55F22CA9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</w:tr>
            <w:tr w:rsidR="00DD2AE6" w14:paraId="247F1186" w14:textId="77777777" w:rsidTr="002E3CBD">
              <w:trPr>
                <w:jc w:val="center"/>
              </w:trPr>
              <w:tc>
                <w:tcPr>
                  <w:tcW w:w="1550" w:type="dxa"/>
                </w:tcPr>
                <w:p w14:paraId="3C62530C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Στον χώρο εργασίας</w:t>
                  </w:r>
                </w:p>
              </w:tc>
              <w:tc>
                <w:tcPr>
                  <w:tcW w:w="1369" w:type="dxa"/>
                </w:tcPr>
                <w:p w14:paraId="2318C5C8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349" w:type="dxa"/>
                </w:tcPr>
                <w:p w14:paraId="08685C02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303" w:type="dxa"/>
                </w:tcPr>
                <w:p w14:paraId="269E5DBE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</w:tr>
            <w:tr w:rsidR="00DD2AE6" w14:paraId="059ABB42" w14:textId="77777777" w:rsidTr="002E3CBD">
              <w:trPr>
                <w:jc w:val="center"/>
              </w:trPr>
              <w:tc>
                <w:tcPr>
                  <w:tcW w:w="1550" w:type="dxa"/>
                </w:tcPr>
                <w:p w14:paraId="39D010CE" w14:textId="77777777" w:rsidR="00DD2AE6" w:rsidRPr="00DA742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Άλλο (διευκρινίστε)</w:t>
                  </w:r>
                </w:p>
              </w:tc>
              <w:tc>
                <w:tcPr>
                  <w:tcW w:w="1369" w:type="dxa"/>
                </w:tcPr>
                <w:p w14:paraId="7E21817A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49" w:type="dxa"/>
                </w:tcPr>
                <w:p w14:paraId="667132EF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03" w:type="dxa"/>
                </w:tcPr>
                <w:p w14:paraId="1FBBE05B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</w:tr>
          </w:tbl>
          <w:p w14:paraId="257D37A6" w14:textId="7DBB707D" w:rsidR="00912858" w:rsidRPr="00C55597" w:rsidRDefault="00912858" w:rsidP="00450151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</w:p>
        </w:tc>
      </w:tr>
      <w:tr w:rsidR="00265EF9" w:rsidRPr="003C3344" w14:paraId="2FC26CBA" w14:textId="77777777" w:rsidTr="00467699">
        <w:tc>
          <w:tcPr>
            <w:tcW w:w="630" w:type="dxa"/>
          </w:tcPr>
          <w:p w14:paraId="502E2067" w14:textId="50D1F8DB" w:rsidR="00265EF9" w:rsidRPr="00265EF9" w:rsidRDefault="00265EF9" w:rsidP="00450151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  <w:r>
              <w:rPr>
                <w:rFonts w:ascii="Tahoma" w:hAnsi="Tahoma" w:cs="Tahoma"/>
                <w:kern w:val="0"/>
                <w:sz w:val="22"/>
                <w:szCs w:val="22"/>
              </w:rPr>
              <w:t>2</w:t>
            </w:r>
          </w:p>
        </w:tc>
        <w:tc>
          <w:tcPr>
            <w:tcW w:w="2293" w:type="dxa"/>
          </w:tcPr>
          <w:p w14:paraId="35F964C7" w14:textId="77777777" w:rsidR="00265EF9" w:rsidRDefault="007F6DC8" w:rsidP="00450151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  <w:r>
              <w:rPr>
                <w:rFonts w:ascii="Tahoma" w:hAnsi="Tahoma" w:cs="Tahoma"/>
                <w:kern w:val="0"/>
                <w:sz w:val="22"/>
                <w:szCs w:val="22"/>
              </w:rPr>
              <w:t>Έ</w:t>
            </w:r>
            <w:r w:rsidR="00265EF9">
              <w:rPr>
                <w:rFonts w:ascii="Tahoma" w:hAnsi="Tahoma" w:cs="Tahoma"/>
                <w:kern w:val="0"/>
                <w:sz w:val="22"/>
                <w:szCs w:val="22"/>
              </w:rPr>
              <w:t>χετε βιώσει</w:t>
            </w:r>
            <w:r>
              <w:rPr>
                <w:rFonts w:ascii="Tahoma" w:hAnsi="Tahoma" w:cs="Tahoma"/>
                <w:kern w:val="0"/>
                <w:sz w:val="22"/>
                <w:szCs w:val="22"/>
              </w:rPr>
              <w:t xml:space="preserve"> ή βιώνετε</w:t>
            </w:r>
            <w:r w:rsidR="00265EF9">
              <w:rPr>
                <w:rFonts w:ascii="Tahoma" w:hAnsi="Tahoma" w:cs="Tahoma"/>
                <w:kern w:val="0"/>
                <w:sz w:val="22"/>
                <w:szCs w:val="22"/>
              </w:rPr>
              <w:t xml:space="preserve"> </w:t>
            </w:r>
            <w:r>
              <w:rPr>
                <w:rFonts w:ascii="Tahoma" w:hAnsi="Tahoma" w:cs="Tahoma"/>
                <w:kern w:val="0"/>
                <w:sz w:val="22"/>
                <w:szCs w:val="22"/>
              </w:rPr>
              <w:t>ψυχολογική βία;</w:t>
            </w:r>
          </w:p>
          <w:p w14:paraId="6B64A285" w14:textId="77777777" w:rsidR="007F6DC8" w:rsidRDefault="007F6DC8" w:rsidP="00450151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</w:p>
          <w:p w14:paraId="6CF4B31A" w14:textId="77777777" w:rsidR="007F6DC8" w:rsidRDefault="007F6DC8" w:rsidP="00450151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</w:p>
          <w:p w14:paraId="1EFDD864" w14:textId="77777777" w:rsidR="007F6DC8" w:rsidRPr="008D1534" w:rsidRDefault="007F6DC8" w:rsidP="007F6DC8">
            <w:pPr>
              <w:spacing w:line="360" w:lineRule="auto"/>
              <w:ind w:right="-22"/>
              <w:rPr>
                <w:rFonts w:ascii="Tahoma" w:hAnsi="Tahoma" w:cs="Tahoma"/>
                <w:bCs/>
                <w:sz w:val="22"/>
                <w:szCs w:val="22"/>
              </w:rPr>
            </w:pPr>
            <w:r w:rsidRPr="008D1534">
              <w:rPr>
                <w:rFonts w:ascii="Tahoma" w:hAnsi="Tahoma" w:cs="Tahoma"/>
                <w:bCs/>
                <w:sz w:val="22"/>
                <w:szCs w:val="22"/>
              </w:rPr>
              <w:t xml:space="preserve">Ναι  </w:t>
            </w:r>
            <w:sdt>
              <w:sdtPr>
                <w:rPr>
                  <w:rFonts w:ascii="Tahoma" w:hAnsi="Tahoma" w:cs="Tahoma"/>
                  <w:bCs/>
                  <w:sz w:val="22"/>
                  <w:szCs w:val="22"/>
                </w:rPr>
                <w:id w:val="-4479284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D1534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Pr="008D1534">
              <w:rPr>
                <w:rFonts w:ascii="Tahoma" w:hAnsi="Tahoma" w:cs="Tahoma"/>
                <w:bCs/>
                <w:sz w:val="22"/>
                <w:szCs w:val="22"/>
                <w:lang w:val="en-US"/>
              </w:rPr>
              <w:t xml:space="preserve"> </w:t>
            </w:r>
            <w:r w:rsidRPr="008D1534">
              <w:rPr>
                <w:rFonts w:ascii="Tahoma" w:hAnsi="Tahoma" w:cs="Tahoma"/>
                <w:bCs/>
                <w:sz w:val="22"/>
                <w:szCs w:val="22"/>
              </w:rPr>
              <w:t xml:space="preserve">Περιγράψτε </w:t>
            </w:r>
          </w:p>
          <w:p w14:paraId="0B632A6E" w14:textId="77777777" w:rsidR="007F6DC8" w:rsidRDefault="007F6DC8" w:rsidP="007F6DC8">
            <w:pPr>
              <w:spacing w:line="360" w:lineRule="auto"/>
              <w:ind w:right="-22"/>
              <w:rPr>
                <w:rFonts w:ascii="Tahoma" w:hAnsi="Tahoma" w:cs="Tahoma"/>
                <w:bCs/>
                <w:sz w:val="22"/>
                <w:szCs w:val="22"/>
              </w:rPr>
            </w:pPr>
          </w:p>
          <w:p w14:paraId="3135A928" w14:textId="765F76FA" w:rsidR="007F6DC8" w:rsidRDefault="007F6DC8" w:rsidP="007F6DC8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  <w:r w:rsidRPr="008D1534">
              <w:rPr>
                <w:rFonts w:ascii="Tahoma" w:hAnsi="Tahoma" w:cs="Tahoma"/>
                <w:bCs/>
                <w:sz w:val="22"/>
                <w:szCs w:val="22"/>
              </w:rPr>
              <w:t xml:space="preserve">Όχι  </w:t>
            </w:r>
            <w:sdt>
              <w:sdtPr>
                <w:rPr>
                  <w:rFonts w:ascii="Tahoma" w:hAnsi="Tahoma" w:cs="Tahoma"/>
                  <w:bCs/>
                  <w:sz w:val="22"/>
                  <w:szCs w:val="22"/>
                </w:rPr>
                <w:id w:val="-201561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D1534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  <w:p w14:paraId="149DF579" w14:textId="31BDB38F" w:rsidR="007F6DC8" w:rsidRPr="00C55597" w:rsidRDefault="007F6DC8" w:rsidP="00450151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4507" w:type="dxa"/>
          </w:tcPr>
          <w:tbl>
            <w:tblPr>
              <w:tblStyle w:val="ae"/>
              <w:tblW w:w="0" w:type="auto"/>
              <w:tblLook w:val="04A0" w:firstRow="1" w:lastRow="0" w:firstColumn="1" w:lastColumn="0" w:noHBand="0" w:noVBand="1"/>
            </w:tblPr>
            <w:tblGrid>
              <w:gridCol w:w="1700"/>
              <w:gridCol w:w="715"/>
              <w:gridCol w:w="1866"/>
            </w:tblGrid>
            <w:tr w:rsidR="00CA099F" w14:paraId="64D4A336" w14:textId="77777777" w:rsidTr="00CA099F">
              <w:tc>
                <w:tcPr>
                  <w:tcW w:w="2415" w:type="dxa"/>
                  <w:gridSpan w:val="2"/>
                </w:tcPr>
                <w:p w14:paraId="0B7A9674" w14:textId="72FA90F8" w:rsidR="00CA099F" w:rsidRDefault="00CA099F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jc w:val="center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Ποιος</w:t>
                  </w:r>
                </w:p>
              </w:tc>
              <w:tc>
                <w:tcPr>
                  <w:tcW w:w="1866" w:type="dxa"/>
                </w:tcPr>
                <w:p w14:paraId="5B479965" w14:textId="23CA685E" w:rsidR="00CA099F" w:rsidRDefault="00CA099F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jc w:val="center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Παρουσία στη Δομή</w:t>
                  </w:r>
                </w:p>
              </w:tc>
            </w:tr>
            <w:tr w:rsidR="00CA099F" w14:paraId="47DCC6DC" w14:textId="01FD6638" w:rsidTr="00B87363">
              <w:tc>
                <w:tcPr>
                  <w:tcW w:w="1700" w:type="dxa"/>
                </w:tcPr>
                <w:p w14:paraId="2D8B0B3B" w14:textId="2EF41359" w:rsidR="00CA099F" w:rsidRPr="00C06B05" w:rsidRDefault="00CA099F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 w:rsidRPr="00C55597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>Σύζυγος</w:t>
                  </w: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 </w:t>
                  </w:r>
                  <w:r w:rsidRPr="00C55597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 xml:space="preserve">/ </w:t>
                  </w: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σύντροφος</w:t>
                  </w:r>
                </w:p>
              </w:tc>
              <w:tc>
                <w:tcPr>
                  <w:tcW w:w="715" w:type="dxa"/>
                </w:tcPr>
                <w:p w14:paraId="4A3AABC7" w14:textId="44A08DC8" w:rsidR="00CA099F" w:rsidRDefault="00CA099F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866" w:type="dxa"/>
                </w:tcPr>
                <w:p w14:paraId="72F67047" w14:textId="55A9032A" w:rsidR="00CA099F" w:rsidRDefault="00CA099F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8852482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4EB9DB09" w14:textId="4F5EDC6E" w:rsidR="00CA099F" w:rsidRDefault="00CA099F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44445931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CA099F" w14:paraId="0537E7B6" w14:textId="4FC86FF5" w:rsidTr="000D0C21">
              <w:tc>
                <w:tcPr>
                  <w:tcW w:w="1700" w:type="dxa"/>
                </w:tcPr>
                <w:p w14:paraId="7BC5D064" w14:textId="78EFE14A" w:rsidR="00CA099F" w:rsidRPr="00467699" w:rsidRDefault="00CA099F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Π</w:t>
                  </w:r>
                  <w:r w:rsidRPr="00C55597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>ρώην σύζυγος</w:t>
                  </w: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 / πρώην σύντροφος</w:t>
                  </w:r>
                </w:p>
              </w:tc>
              <w:tc>
                <w:tcPr>
                  <w:tcW w:w="715" w:type="dxa"/>
                </w:tcPr>
                <w:p w14:paraId="6ED890CC" w14:textId="7260BFB3" w:rsidR="00CA099F" w:rsidRDefault="00CA099F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866" w:type="dxa"/>
                </w:tcPr>
                <w:p w14:paraId="0AA853E2" w14:textId="77777777" w:rsidR="00CA099F" w:rsidRDefault="00CA099F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97294267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460630F8" w14:textId="76A6B3C7" w:rsidR="00CA099F" w:rsidRDefault="00CA099F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145174578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CA099F" w14:paraId="3CC01FA7" w14:textId="14654A00" w:rsidTr="00CC7849">
              <w:tc>
                <w:tcPr>
                  <w:tcW w:w="1700" w:type="dxa"/>
                </w:tcPr>
                <w:p w14:paraId="4CC0DF7F" w14:textId="384B3670" w:rsidR="00CA099F" w:rsidRPr="00130112" w:rsidRDefault="00CA099F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Μέλος οικογένειας </w:t>
                  </w:r>
                  <w:r w:rsidRPr="0014772B">
                    <w:rPr>
                      <w:rFonts w:ascii="Tahoma" w:hAnsi="Tahoma" w:cs="Tahoma"/>
                      <w:i/>
                      <w:iCs/>
                      <w:kern w:val="0"/>
                      <w:sz w:val="22"/>
                      <w:szCs w:val="22"/>
                      <w:lang w:val="el-GR"/>
                    </w:rPr>
                    <w:t>(διευκρινίστε)</w:t>
                  </w:r>
                </w:p>
              </w:tc>
              <w:tc>
                <w:tcPr>
                  <w:tcW w:w="715" w:type="dxa"/>
                </w:tcPr>
                <w:p w14:paraId="1E4AF5B0" w14:textId="6CDA25F2" w:rsidR="00CA099F" w:rsidRDefault="00CA099F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866" w:type="dxa"/>
                </w:tcPr>
                <w:p w14:paraId="0927D64F" w14:textId="77777777" w:rsidR="00CA099F" w:rsidRDefault="00CA099F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39280751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551ABC9A" w14:textId="585543C1" w:rsidR="00CA099F" w:rsidRDefault="00CA099F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129394460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CA099F" w14:paraId="4FF57016" w14:textId="13EC2117" w:rsidTr="00CE1C6D">
              <w:tc>
                <w:tcPr>
                  <w:tcW w:w="1700" w:type="dxa"/>
                </w:tcPr>
                <w:p w14:paraId="318B24C8" w14:textId="1A03786F" w:rsidR="00CA099F" w:rsidRPr="0014772B" w:rsidRDefault="00CA099F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Η</w:t>
                  </w:r>
                  <w:r w:rsidRPr="0014772B"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γέτης κοινότητας ή θρησκευτικός ηγέτης                                                 </w:t>
                  </w:r>
                  <w:r w:rsidRPr="0014772B">
                    <w:rPr>
                      <w:rFonts w:ascii="Tahoma" w:hAnsi="Tahoma" w:cs="Tahoma"/>
                      <w:bCs/>
                      <w:sz w:val="22"/>
                      <w:szCs w:val="22"/>
                      <w:lang w:val="el-GR"/>
                    </w:rPr>
                    <w:t xml:space="preserve"> </w:t>
                  </w:r>
                </w:p>
              </w:tc>
              <w:tc>
                <w:tcPr>
                  <w:tcW w:w="715" w:type="dxa"/>
                </w:tcPr>
                <w:p w14:paraId="420EE1B3" w14:textId="2884FB83" w:rsidR="00CA099F" w:rsidRPr="0014772B" w:rsidRDefault="00CA099F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866" w:type="dxa"/>
                </w:tcPr>
                <w:p w14:paraId="1158470F" w14:textId="77777777" w:rsidR="00CA099F" w:rsidRDefault="00CA099F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127232029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70BD8F58" w14:textId="02AAC56C" w:rsidR="00CA099F" w:rsidRPr="00226128" w:rsidRDefault="00CA099F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22588367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745B5D" w14:paraId="13865BA3" w14:textId="77777777" w:rsidTr="00CE1C6D">
              <w:tc>
                <w:tcPr>
                  <w:tcW w:w="1700" w:type="dxa"/>
                </w:tcPr>
                <w:p w14:paraId="0817D3A8" w14:textId="7493869D" w:rsidR="00745B5D" w:rsidRDefault="00E678C7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 w:rsidRPr="00E678C7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>Εργαζόμενος στη Δομή</w:t>
                  </w:r>
                </w:p>
              </w:tc>
              <w:tc>
                <w:tcPr>
                  <w:tcW w:w="715" w:type="dxa"/>
                </w:tcPr>
                <w:p w14:paraId="151F8D34" w14:textId="1B127182" w:rsidR="00745B5D" w:rsidRPr="0014772B" w:rsidRDefault="00745B5D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866" w:type="dxa"/>
                </w:tcPr>
                <w:p w14:paraId="53564521" w14:textId="77777777" w:rsidR="00165C3C" w:rsidRDefault="00165C3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110214493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7678CE11" w14:textId="2FA6D6E9" w:rsidR="00745B5D" w:rsidRDefault="00165C3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96211310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CA099F" w14:paraId="711C21AE" w14:textId="09F0E8D6" w:rsidTr="008415D6">
              <w:tc>
                <w:tcPr>
                  <w:tcW w:w="1700" w:type="dxa"/>
                </w:tcPr>
                <w:p w14:paraId="77D26F3B" w14:textId="7A0F69B1" w:rsidR="00CA099F" w:rsidRPr="0014772B" w:rsidRDefault="004505C7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lastRenderedPageBreak/>
                    <w:t>Διαμένων / διαμένουσα σ</w:t>
                  </w:r>
                  <w:r w:rsidR="00560E7C"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τη</w:t>
                  </w: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 Δομή</w:t>
                  </w:r>
                </w:p>
              </w:tc>
              <w:tc>
                <w:tcPr>
                  <w:tcW w:w="715" w:type="dxa"/>
                </w:tcPr>
                <w:p w14:paraId="5F022A42" w14:textId="77777777" w:rsidR="00CA099F" w:rsidRPr="0014772B" w:rsidRDefault="00CA099F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866" w:type="dxa"/>
                </w:tcPr>
                <w:p w14:paraId="34EB031C" w14:textId="77777777" w:rsidR="00CA099F" w:rsidRDefault="00CA099F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167557126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62B6FB7C" w14:textId="36E3118E" w:rsidR="00CA099F" w:rsidRPr="00226128" w:rsidRDefault="00CA099F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112831305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1D63FF" w14:paraId="36DA223E" w14:textId="77777777" w:rsidTr="008415D6">
              <w:tc>
                <w:tcPr>
                  <w:tcW w:w="1700" w:type="dxa"/>
                </w:tcPr>
                <w:p w14:paraId="75835C72" w14:textId="5FC404A5" w:rsidR="001D63FF" w:rsidRDefault="00757729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 w:rsidRPr="00757729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 xml:space="preserve">Άτομο εκτός </w:t>
                  </w: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Δ</w:t>
                  </w:r>
                  <w:r w:rsidRPr="00757729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>ομής</w:t>
                  </w:r>
                </w:p>
              </w:tc>
              <w:tc>
                <w:tcPr>
                  <w:tcW w:w="715" w:type="dxa"/>
                </w:tcPr>
                <w:p w14:paraId="4B7E8AE8" w14:textId="77777777" w:rsidR="001D63FF" w:rsidRPr="0014772B" w:rsidRDefault="001D63FF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866" w:type="dxa"/>
                </w:tcPr>
                <w:p w14:paraId="301AC601" w14:textId="77777777" w:rsidR="00165C3C" w:rsidRDefault="00165C3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198989834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50A3CC1C" w14:textId="0E2AF3D3" w:rsidR="001D63FF" w:rsidRDefault="00165C3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2279001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CA099F" w14:paraId="639ADE12" w14:textId="7BC71406" w:rsidTr="0030747D">
              <w:tc>
                <w:tcPr>
                  <w:tcW w:w="1700" w:type="dxa"/>
                </w:tcPr>
                <w:p w14:paraId="5F450C24" w14:textId="43E8197F" w:rsidR="00CA099F" w:rsidRPr="0014772B" w:rsidRDefault="001964F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Α</w:t>
                  </w:r>
                  <w:r w:rsidRPr="001964FC"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στυνομικός</w:t>
                  </w:r>
                </w:p>
              </w:tc>
              <w:tc>
                <w:tcPr>
                  <w:tcW w:w="715" w:type="dxa"/>
                </w:tcPr>
                <w:p w14:paraId="76EFABB3" w14:textId="77777777" w:rsidR="00CA099F" w:rsidRPr="0014772B" w:rsidRDefault="00CA099F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866" w:type="dxa"/>
                </w:tcPr>
                <w:p w14:paraId="25538D74" w14:textId="77777777" w:rsidR="00CA099F" w:rsidRDefault="00CA099F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214264260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11C1187D" w14:textId="11666998" w:rsidR="00CA099F" w:rsidRPr="00226128" w:rsidRDefault="00CA099F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124217531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CA099F" w14:paraId="256F9BFE" w14:textId="4D08D02E" w:rsidTr="00591FCC">
              <w:tc>
                <w:tcPr>
                  <w:tcW w:w="1700" w:type="dxa"/>
                </w:tcPr>
                <w:p w14:paraId="4746560B" w14:textId="23611B73" w:rsidR="00CA099F" w:rsidRPr="0014772B" w:rsidRDefault="001964F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Σ</w:t>
                  </w:r>
                  <w:r w:rsidRPr="00C55597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>τρατ</w:t>
                  </w: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>ιωτικός</w:t>
                  </w:r>
                </w:p>
              </w:tc>
              <w:tc>
                <w:tcPr>
                  <w:tcW w:w="715" w:type="dxa"/>
                </w:tcPr>
                <w:p w14:paraId="705FC759" w14:textId="77777777" w:rsidR="00CA099F" w:rsidRPr="0014772B" w:rsidRDefault="00CA099F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866" w:type="dxa"/>
                </w:tcPr>
                <w:p w14:paraId="7800DBAB" w14:textId="77777777" w:rsidR="00CA099F" w:rsidRDefault="00CA099F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110491653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0FEE6704" w14:textId="53F82D26" w:rsidR="00CA099F" w:rsidRPr="00226128" w:rsidRDefault="00CA099F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46520554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CA099F" w14:paraId="51B0A629" w14:textId="6FC2957C" w:rsidTr="008B2E05">
              <w:tc>
                <w:tcPr>
                  <w:tcW w:w="1700" w:type="dxa"/>
                </w:tcPr>
                <w:p w14:paraId="45C02016" w14:textId="2C7A0533" w:rsidR="00CA099F" w:rsidRPr="0014772B" w:rsidRDefault="00560E7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Εκπαιδευτικός</w:t>
                  </w:r>
                </w:p>
              </w:tc>
              <w:tc>
                <w:tcPr>
                  <w:tcW w:w="715" w:type="dxa"/>
                </w:tcPr>
                <w:p w14:paraId="769BCA66" w14:textId="77777777" w:rsidR="00CA099F" w:rsidRPr="0014772B" w:rsidRDefault="00CA099F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866" w:type="dxa"/>
                </w:tcPr>
                <w:p w14:paraId="508686F2" w14:textId="77777777" w:rsidR="00CA099F" w:rsidRDefault="00CA099F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43923118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37F9EC7C" w14:textId="53F3E2FB" w:rsidR="00CA099F" w:rsidRPr="00226128" w:rsidRDefault="00CA099F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210355237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CA099F" w14:paraId="41D33FFE" w14:textId="47B5AC15" w:rsidTr="00F91F90">
              <w:tc>
                <w:tcPr>
                  <w:tcW w:w="1700" w:type="dxa"/>
                </w:tcPr>
                <w:p w14:paraId="00E35D86" w14:textId="4194ABFD" w:rsidR="00CA099F" w:rsidRPr="002A0966" w:rsidRDefault="002A096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Πολιτικό πρόσωπο</w:t>
                  </w:r>
                </w:p>
              </w:tc>
              <w:tc>
                <w:tcPr>
                  <w:tcW w:w="715" w:type="dxa"/>
                </w:tcPr>
                <w:p w14:paraId="2D877D00" w14:textId="77777777" w:rsidR="00CA099F" w:rsidRPr="0014772B" w:rsidRDefault="00CA099F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866" w:type="dxa"/>
                </w:tcPr>
                <w:p w14:paraId="49B457C0" w14:textId="77777777" w:rsidR="00CA099F" w:rsidRDefault="00CA099F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166630966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0FE18DDB" w14:textId="26974DD9" w:rsidR="00CA099F" w:rsidRPr="00226128" w:rsidRDefault="00CA099F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68436339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CA099F" w14:paraId="789DA85F" w14:textId="433AF97C" w:rsidTr="00455847">
              <w:tc>
                <w:tcPr>
                  <w:tcW w:w="1700" w:type="dxa"/>
                </w:tcPr>
                <w:p w14:paraId="604AD431" w14:textId="2A8B47B6" w:rsidR="00CA099F" w:rsidRPr="0014772B" w:rsidRDefault="002A096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Άλλο (διευκρινίστε)</w:t>
                  </w:r>
                </w:p>
              </w:tc>
              <w:tc>
                <w:tcPr>
                  <w:tcW w:w="715" w:type="dxa"/>
                </w:tcPr>
                <w:p w14:paraId="31BB46F3" w14:textId="77777777" w:rsidR="00CA099F" w:rsidRPr="0014772B" w:rsidRDefault="00CA099F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866" w:type="dxa"/>
                </w:tcPr>
                <w:p w14:paraId="7EAF41C0" w14:textId="77777777" w:rsidR="00CA099F" w:rsidRDefault="00CA099F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72379964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384461D4" w14:textId="247A58B0" w:rsidR="00CA099F" w:rsidRPr="00226128" w:rsidRDefault="00CA099F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70563829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</w:tbl>
          <w:p w14:paraId="0ADEE592" w14:textId="2385EC97" w:rsidR="00265EF9" w:rsidRPr="00C55597" w:rsidRDefault="00265EF9" w:rsidP="007F6DC8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637" w:type="dxa"/>
          </w:tcPr>
          <w:p w14:paraId="4A48E655" w14:textId="1E725687" w:rsidR="007F6DC8" w:rsidRDefault="007F6DC8" w:rsidP="007F6DC8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  <w:r>
              <w:rPr>
                <w:rFonts w:ascii="Tahoma" w:hAnsi="Tahoma" w:cs="Tahoma"/>
                <w:kern w:val="0"/>
                <w:sz w:val="22"/>
                <w:szCs w:val="22"/>
              </w:rPr>
              <w:lastRenderedPageBreak/>
              <w:t>01 Άντρας</w:t>
            </w:r>
            <w:r w:rsidR="001515C8">
              <w:rPr>
                <w:rFonts w:ascii="Tahoma" w:hAnsi="Tahoma" w:cs="Tahoma"/>
                <w:kern w:val="0"/>
                <w:sz w:val="22"/>
                <w:szCs w:val="22"/>
              </w:rPr>
              <w:t xml:space="preserve">   </w:t>
            </w:r>
            <w:sdt>
              <w:sdtPr>
                <w:rPr>
                  <w:rFonts w:ascii="Tahoma" w:hAnsi="Tahoma" w:cs="Tahoma"/>
                  <w:bCs/>
                  <w:sz w:val="22"/>
                  <w:szCs w:val="22"/>
                </w:rPr>
                <w:id w:val="12171675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515C8" w:rsidRPr="008D1534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  <w:p w14:paraId="69B92EFB" w14:textId="6A788BFD" w:rsidR="007F6DC8" w:rsidRDefault="007F6DC8" w:rsidP="007F6DC8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  <w:r>
              <w:rPr>
                <w:rFonts w:ascii="Tahoma" w:hAnsi="Tahoma" w:cs="Tahoma"/>
                <w:kern w:val="0"/>
                <w:sz w:val="22"/>
                <w:szCs w:val="22"/>
              </w:rPr>
              <w:t>02 Γυναίκα</w:t>
            </w:r>
            <w:r w:rsidR="001515C8">
              <w:rPr>
                <w:rFonts w:ascii="Tahoma" w:hAnsi="Tahoma" w:cs="Tahoma"/>
                <w:kern w:val="0"/>
                <w:sz w:val="22"/>
                <w:szCs w:val="22"/>
              </w:rPr>
              <w:t xml:space="preserve">  </w:t>
            </w:r>
            <w:sdt>
              <w:sdtPr>
                <w:rPr>
                  <w:rFonts w:ascii="Tahoma" w:hAnsi="Tahoma" w:cs="Tahoma"/>
                  <w:bCs/>
                  <w:sz w:val="22"/>
                  <w:szCs w:val="22"/>
                </w:rPr>
                <w:id w:val="-1465190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515C8" w:rsidRPr="008D1534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  <w:p w14:paraId="2419D7E0" w14:textId="5A5F8D48" w:rsidR="00265EF9" w:rsidRDefault="007F6DC8" w:rsidP="007F6DC8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  <w:r>
              <w:rPr>
                <w:rFonts w:ascii="Tahoma" w:hAnsi="Tahoma" w:cs="Tahoma"/>
                <w:kern w:val="0"/>
                <w:sz w:val="22"/>
                <w:szCs w:val="22"/>
              </w:rPr>
              <w:t>03 Άλλο</w:t>
            </w:r>
            <w:r w:rsidR="001515C8">
              <w:rPr>
                <w:rFonts w:ascii="Tahoma" w:hAnsi="Tahoma" w:cs="Tahoma"/>
                <w:kern w:val="0"/>
                <w:sz w:val="22"/>
                <w:szCs w:val="22"/>
              </w:rPr>
              <w:t xml:space="preserve">     </w:t>
            </w:r>
            <w:r w:rsidR="001515C8"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Tahoma" w:hAnsi="Tahoma" w:cs="Tahoma"/>
                  <w:bCs/>
                  <w:sz w:val="22"/>
                  <w:szCs w:val="22"/>
                </w:rPr>
                <w:id w:val="-19816010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515C8" w:rsidRPr="008D1534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5455" w:type="dxa"/>
          </w:tcPr>
          <w:tbl>
            <w:tblPr>
              <w:tblStyle w:val="ae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549"/>
              <w:gridCol w:w="1318"/>
              <w:gridCol w:w="1254"/>
              <w:gridCol w:w="1108"/>
            </w:tblGrid>
            <w:tr w:rsidR="00470FF8" w14:paraId="0F2C70EA" w14:textId="77777777" w:rsidTr="00F40543">
              <w:trPr>
                <w:jc w:val="center"/>
              </w:trPr>
              <w:tc>
                <w:tcPr>
                  <w:tcW w:w="1550" w:type="dxa"/>
                </w:tcPr>
                <w:p w14:paraId="48CFDC4E" w14:textId="2D22FCCE" w:rsidR="00470FF8" w:rsidRPr="009F11A9" w:rsidRDefault="00470FF8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369" w:type="dxa"/>
                  <w:vAlign w:val="center"/>
                </w:tcPr>
                <w:p w14:paraId="69438755" w14:textId="6879FB20" w:rsidR="00470FF8" w:rsidRPr="00470FF8" w:rsidRDefault="00470FF8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jc w:val="center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Χώρα καταγωγής</w:t>
                  </w:r>
                </w:p>
              </w:tc>
              <w:tc>
                <w:tcPr>
                  <w:tcW w:w="1349" w:type="dxa"/>
                  <w:vAlign w:val="center"/>
                </w:tcPr>
                <w:p w14:paraId="5EABB067" w14:textId="33D51E72" w:rsidR="00470FF8" w:rsidRPr="00470FF8" w:rsidRDefault="00470FF8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jc w:val="center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Χώρα διέλευσης</w:t>
                  </w:r>
                </w:p>
              </w:tc>
              <w:tc>
                <w:tcPr>
                  <w:tcW w:w="1303" w:type="dxa"/>
                  <w:vAlign w:val="center"/>
                </w:tcPr>
                <w:p w14:paraId="7B9B482A" w14:textId="4D3BC717" w:rsidR="00470FF8" w:rsidRPr="00470FF8" w:rsidRDefault="00470FF8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jc w:val="center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Ελλάδα</w:t>
                  </w:r>
                </w:p>
              </w:tc>
            </w:tr>
            <w:tr w:rsidR="00470FF8" w14:paraId="678D75CB" w14:textId="77777777" w:rsidTr="00F40543">
              <w:trPr>
                <w:jc w:val="center"/>
              </w:trPr>
              <w:tc>
                <w:tcPr>
                  <w:tcW w:w="1550" w:type="dxa"/>
                </w:tcPr>
                <w:p w14:paraId="36F48C03" w14:textId="3F7C125C" w:rsidR="00470FF8" w:rsidRDefault="007A4303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Σ</w:t>
                  </w:r>
                  <w:r w:rsidR="00470FF8" w:rsidRPr="00C55597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>το σπίτι</w:t>
                  </w:r>
                </w:p>
              </w:tc>
              <w:tc>
                <w:tcPr>
                  <w:tcW w:w="1369" w:type="dxa"/>
                </w:tcPr>
                <w:p w14:paraId="5EAC221C" w14:textId="77777777" w:rsidR="00470FF8" w:rsidRDefault="00470FF8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49" w:type="dxa"/>
                </w:tcPr>
                <w:p w14:paraId="0CA56FE8" w14:textId="77777777" w:rsidR="00470FF8" w:rsidRDefault="00470FF8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03" w:type="dxa"/>
                </w:tcPr>
                <w:p w14:paraId="41C2C1B1" w14:textId="77777777" w:rsidR="00470FF8" w:rsidRDefault="00470FF8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</w:tr>
            <w:tr w:rsidR="00470FF8" w14:paraId="1E976252" w14:textId="77777777" w:rsidTr="00F40543">
              <w:trPr>
                <w:jc w:val="center"/>
              </w:trPr>
              <w:tc>
                <w:tcPr>
                  <w:tcW w:w="1550" w:type="dxa"/>
                </w:tcPr>
                <w:p w14:paraId="38ECEC6D" w14:textId="58627465" w:rsidR="00470FF8" w:rsidRPr="007A4303" w:rsidRDefault="007A4303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Στη δομή</w:t>
                  </w:r>
                </w:p>
              </w:tc>
              <w:tc>
                <w:tcPr>
                  <w:tcW w:w="1369" w:type="dxa"/>
                </w:tcPr>
                <w:p w14:paraId="7436D8DA" w14:textId="77777777" w:rsidR="00470FF8" w:rsidRDefault="00470FF8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49" w:type="dxa"/>
                </w:tcPr>
                <w:p w14:paraId="772A196E" w14:textId="77777777" w:rsidR="00470FF8" w:rsidRDefault="00470FF8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03" w:type="dxa"/>
                </w:tcPr>
                <w:p w14:paraId="251E8314" w14:textId="77777777" w:rsidR="00470FF8" w:rsidRDefault="00470FF8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</w:tr>
            <w:tr w:rsidR="00470FF8" w14:paraId="69BC7B37" w14:textId="77777777" w:rsidTr="00F40543">
              <w:trPr>
                <w:jc w:val="center"/>
              </w:trPr>
              <w:tc>
                <w:tcPr>
                  <w:tcW w:w="1550" w:type="dxa"/>
                </w:tcPr>
                <w:p w14:paraId="30A3A547" w14:textId="26C2FA55" w:rsidR="007A4303" w:rsidRPr="007A4303" w:rsidRDefault="007A4303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Στη γειτονιά</w:t>
                  </w:r>
                </w:p>
              </w:tc>
              <w:tc>
                <w:tcPr>
                  <w:tcW w:w="1369" w:type="dxa"/>
                </w:tcPr>
                <w:p w14:paraId="11086532" w14:textId="77777777" w:rsidR="00470FF8" w:rsidRDefault="00470FF8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49" w:type="dxa"/>
                </w:tcPr>
                <w:p w14:paraId="0A1EDED2" w14:textId="77777777" w:rsidR="00470FF8" w:rsidRDefault="00470FF8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03" w:type="dxa"/>
                </w:tcPr>
                <w:p w14:paraId="5D56E5D8" w14:textId="77777777" w:rsidR="00470FF8" w:rsidRDefault="00470FF8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</w:tr>
            <w:tr w:rsidR="00470FF8" w14:paraId="5849EDC8" w14:textId="77777777" w:rsidTr="00F40543">
              <w:trPr>
                <w:jc w:val="center"/>
              </w:trPr>
              <w:tc>
                <w:tcPr>
                  <w:tcW w:w="1550" w:type="dxa"/>
                </w:tcPr>
                <w:p w14:paraId="7ECFCE75" w14:textId="538530F0" w:rsidR="00470FF8" w:rsidRPr="00FD4F2D" w:rsidRDefault="00FD4F2D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Κ</w:t>
                  </w:r>
                  <w:r w:rsidRPr="00FD4F2D"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ατά τη μετακίνηση σε κάποια τοποθεσία</w:t>
                  </w:r>
                </w:p>
              </w:tc>
              <w:tc>
                <w:tcPr>
                  <w:tcW w:w="1369" w:type="dxa"/>
                </w:tcPr>
                <w:p w14:paraId="05306AC6" w14:textId="77777777" w:rsidR="00470FF8" w:rsidRPr="00FD4F2D" w:rsidRDefault="00470FF8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349" w:type="dxa"/>
                </w:tcPr>
                <w:p w14:paraId="2D7CE29B" w14:textId="77777777" w:rsidR="00470FF8" w:rsidRPr="00FD4F2D" w:rsidRDefault="00470FF8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303" w:type="dxa"/>
                </w:tcPr>
                <w:p w14:paraId="2B0E2263" w14:textId="77777777" w:rsidR="00470FF8" w:rsidRPr="00FD4F2D" w:rsidRDefault="00470FF8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</w:tr>
            <w:tr w:rsidR="00470FF8" w14:paraId="2BB891B5" w14:textId="77777777" w:rsidTr="00F40543">
              <w:trPr>
                <w:jc w:val="center"/>
              </w:trPr>
              <w:tc>
                <w:tcPr>
                  <w:tcW w:w="1550" w:type="dxa"/>
                </w:tcPr>
                <w:p w14:paraId="2733E5E1" w14:textId="3F6EB384" w:rsidR="00470FF8" w:rsidRPr="00FD4F2D" w:rsidRDefault="00FD4F2D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Στο σχολείο</w:t>
                  </w:r>
                </w:p>
              </w:tc>
              <w:tc>
                <w:tcPr>
                  <w:tcW w:w="1369" w:type="dxa"/>
                </w:tcPr>
                <w:p w14:paraId="0D06A283" w14:textId="77777777" w:rsidR="00470FF8" w:rsidRPr="00FD4F2D" w:rsidRDefault="00470FF8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349" w:type="dxa"/>
                </w:tcPr>
                <w:p w14:paraId="529530CA" w14:textId="77777777" w:rsidR="00470FF8" w:rsidRPr="00FD4F2D" w:rsidRDefault="00470FF8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303" w:type="dxa"/>
                </w:tcPr>
                <w:p w14:paraId="407D8DE0" w14:textId="77777777" w:rsidR="00470FF8" w:rsidRPr="00FD4F2D" w:rsidRDefault="00470FF8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</w:tr>
            <w:tr w:rsidR="00470FF8" w14:paraId="299BD209" w14:textId="77777777" w:rsidTr="00F40543">
              <w:trPr>
                <w:jc w:val="center"/>
              </w:trPr>
              <w:tc>
                <w:tcPr>
                  <w:tcW w:w="1550" w:type="dxa"/>
                </w:tcPr>
                <w:p w14:paraId="62BAA398" w14:textId="3A95CE6D" w:rsidR="00470FF8" w:rsidRPr="00FD4F2D" w:rsidRDefault="00FD4F2D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Στον χώρο εργασίας</w:t>
                  </w:r>
                </w:p>
              </w:tc>
              <w:tc>
                <w:tcPr>
                  <w:tcW w:w="1369" w:type="dxa"/>
                </w:tcPr>
                <w:p w14:paraId="2D22EC11" w14:textId="77777777" w:rsidR="00470FF8" w:rsidRPr="00FD4F2D" w:rsidRDefault="00470FF8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349" w:type="dxa"/>
                </w:tcPr>
                <w:p w14:paraId="2FC70698" w14:textId="77777777" w:rsidR="00470FF8" w:rsidRPr="00FD4F2D" w:rsidRDefault="00470FF8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303" w:type="dxa"/>
                </w:tcPr>
                <w:p w14:paraId="0154B476" w14:textId="77777777" w:rsidR="00470FF8" w:rsidRPr="00FD4F2D" w:rsidRDefault="00470FF8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</w:tr>
            <w:tr w:rsidR="00DA7426" w14:paraId="5D98C83E" w14:textId="77777777" w:rsidTr="00F40543">
              <w:trPr>
                <w:jc w:val="center"/>
              </w:trPr>
              <w:tc>
                <w:tcPr>
                  <w:tcW w:w="1550" w:type="dxa"/>
                </w:tcPr>
                <w:p w14:paraId="73145408" w14:textId="436A2265" w:rsidR="00DA7426" w:rsidRPr="00DA7426" w:rsidRDefault="00DA742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Άλλο</w:t>
                  </w:r>
                  <w:r w:rsidR="006C0EF0"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 (διευκρινίστε)</w:t>
                  </w:r>
                </w:p>
              </w:tc>
              <w:tc>
                <w:tcPr>
                  <w:tcW w:w="1369" w:type="dxa"/>
                </w:tcPr>
                <w:p w14:paraId="6DE8A520" w14:textId="77777777" w:rsidR="00DA7426" w:rsidRPr="00FD4F2D" w:rsidRDefault="00DA742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49" w:type="dxa"/>
                </w:tcPr>
                <w:p w14:paraId="11139DF6" w14:textId="77777777" w:rsidR="00DA7426" w:rsidRPr="00FD4F2D" w:rsidRDefault="00DA742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03" w:type="dxa"/>
                </w:tcPr>
                <w:p w14:paraId="389F980C" w14:textId="77777777" w:rsidR="00DA7426" w:rsidRPr="00FD4F2D" w:rsidRDefault="00DA742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</w:tr>
          </w:tbl>
          <w:p w14:paraId="0E7B6AF2" w14:textId="685285C1" w:rsidR="00265EF9" w:rsidRPr="00C55597" w:rsidRDefault="00265EF9" w:rsidP="007F6DC8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</w:p>
        </w:tc>
      </w:tr>
      <w:tr w:rsidR="00912858" w:rsidRPr="003C3344" w14:paraId="77712740" w14:textId="77777777" w:rsidTr="00467699">
        <w:tc>
          <w:tcPr>
            <w:tcW w:w="630" w:type="dxa"/>
          </w:tcPr>
          <w:p w14:paraId="75AB1F08" w14:textId="615D4757" w:rsidR="00912858" w:rsidRPr="00723C4A" w:rsidRDefault="00723C4A" w:rsidP="00450151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  <w:r>
              <w:rPr>
                <w:rFonts w:ascii="Tahoma" w:hAnsi="Tahoma" w:cs="Tahoma"/>
                <w:kern w:val="0"/>
                <w:sz w:val="22"/>
                <w:szCs w:val="22"/>
              </w:rPr>
              <w:t>3</w:t>
            </w:r>
          </w:p>
        </w:tc>
        <w:tc>
          <w:tcPr>
            <w:tcW w:w="2293" w:type="dxa"/>
          </w:tcPr>
          <w:p w14:paraId="40D272D0" w14:textId="10AAC0DB" w:rsidR="00912858" w:rsidRPr="00C55597" w:rsidRDefault="00912858" w:rsidP="00450151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  <w:r w:rsidRPr="00C55597">
              <w:rPr>
                <w:rFonts w:ascii="Tahoma" w:hAnsi="Tahoma" w:cs="Tahoma"/>
                <w:kern w:val="0"/>
                <w:sz w:val="22"/>
                <w:szCs w:val="22"/>
              </w:rPr>
              <w:t>Σ</w:t>
            </w:r>
            <w:r>
              <w:rPr>
                <w:rFonts w:ascii="Tahoma" w:hAnsi="Tahoma" w:cs="Tahoma"/>
                <w:kern w:val="0"/>
                <w:sz w:val="22"/>
                <w:szCs w:val="22"/>
              </w:rPr>
              <w:t>ας έχουν</w:t>
            </w:r>
            <w:r w:rsidRPr="00C55597">
              <w:rPr>
                <w:rFonts w:ascii="Tahoma" w:hAnsi="Tahoma" w:cs="Tahoma"/>
                <w:kern w:val="0"/>
                <w:sz w:val="22"/>
                <w:szCs w:val="22"/>
              </w:rPr>
              <w:t xml:space="preserve"> χτυπ</w:t>
            </w:r>
            <w:r>
              <w:rPr>
                <w:rFonts w:ascii="Tahoma" w:hAnsi="Tahoma" w:cs="Tahoma"/>
                <w:kern w:val="0"/>
                <w:sz w:val="22"/>
                <w:szCs w:val="22"/>
              </w:rPr>
              <w:t>ήσει</w:t>
            </w:r>
            <w:r w:rsidRPr="00C55597">
              <w:rPr>
                <w:rFonts w:ascii="Tahoma" w:hAnsi="Tahoma" w:cs="Tahoma"/>
                <w:kern w:val="0"/>
                <w:sz w:val="22"/>
                <w:szCs w:val="22"/>
              </w:rPr>
              <w:t>,</w:t>
            </w:r>
            <w:r>
              <w:rPr>
                <w:rFonts w:ascii="Tahoma" w:hAnsi="Tahoma" w:cs="Tahoma"/>
                <w:kern w:val="0"/>
                <w:sz w:val="22"/>
                <w:szCs w:val="22"/>
              </w:rPr>
              <w:t xml:space="preserve"> κλωτσήσει</w:t>
            </w:r>
            <w:r w:rsidRPr="00C55597">
              <w:rPr>
                <w:rFonts w:ascii="Tahoma" w:hAnsi="Tahoma" w:cs="Tahoma"/>
                <w:kern w:val="0"/>
                <w:sz w:val="22"/>
                <w:szCs w:val="22"/>
              </w:rPr>
              <w:t>,</w:t>
            </w:r>
            <w:r w:rsidRPr="0093456A">
              <w:rPr>
                <w:rFonts w:ascii="Tahoma" w:hAnsi="Tahoma" w:cs="Tahoma"/>
                <w:kern w:val="0"/>
                <w:sz w:val="22"/>
                <w:szCs w:val="22"/>
              </w:rPr>
              <w:t xml:space="preserve"> </w:t>
            </w:r>
            <w:r>
              <w:rPr>
                <w:rFonts w:ascii="Tahoma" w:hAnsi="Tahoma" w:cs="Tahoma"/>
                <w:kern w:val="0"/>
                <w:sz w:val="22"/>
                <w:szCs w:val="22"/>
              </w:rPr>
              <w:t>αποπειραθεί να σας πνίξουν,</w:t>
            </w:r>
            <w:r w:rsidRPr="00C55597">
              <w:rPr>
                <w:rFonts w:ascii="Tahoma" w:hAnsi="Tahoma" w:cs="Tahoma"/>
                <w:kern w:val="0"/>
                <w:sz w:val="22"/>
                <w:szCs w:val="22"/>
              </w:rPr>
              <w:t xml:space="preserve"> σας έχουν βλάψει</w:t>
            </w:r>
            <w:r>
              <w:rPr>
                <w:rFonts w:ascii="Tahoma" w:hAnsi="Tahoma" w:cs="Tahoma"/>
                <w:kern w:val="0"/>
                <w:sz w:val="22"/>
                <w:szCs w:val="22"/>
              </w:rPr>
              <w:t xml:space="preserve"> με οποιοδήποτε άλλο τρόπο </w:t>
            </w:r>
            <w:r w:rsidRPr="00C55597">
              <w:rPr>
                <w:rFonts w:ascii="Tahoma" w:hAnsi="Tahoma" w:cs="Tahoma"/>
                <w:kern w:val="0"/>
                <w:sz w:val="22"/>
                <w:szCs w:val="22"/>
              </w:rPr>
              <w:t xml:space="preserve">μέσα στο σπίτι </w:t>
            </w:r>
            <w:r>
              <w:rPr>
                <w:rFonts w:ascii="Tahoma" w:hAnsi="Tahoma" w:cs="Tahoma"/>
                <w:kern w:val="0"/>
                <w:sz w:val="22"/>
                <w:szCs w:val="22"/>
              </w:rPr>
              <w:t>σας, στη δομή</w:t>
            </w:r>
            <w:r w:rsidRPr="00C55597">
              <w:rPr>
                <w:rFonts w:ascii="Tahoma" w:hAnsi="Tahoma" w:cs="Tahoma"/>
                <w:kern w:val="0"/>
                <w:sz w:val="22"/>
                <w:szCs w:val="22"/>
              </w:rPr>
              <w:t xml:space="preserve"> ή</w:t>
            </w:r>
            <w:r>
              <w:rPr>
                <w:rFonts w:ascii="Tahoma" w:hAnsi="Tahoma" w:cs="Tahoma"/>
                <w:kern w:val="0"/>
                <w:sz w:val="22"/>
                <w:szCs w:val="22"/>
              </w:rPr>
              <w:t xml:space="preserve"> εκτός</w:t>
            </w:r>
            <w:r w:rsidRPr="00C55597">
              <w:rPr>
                <w:rFonts w:ascii="Tahoma" w:hAnsi="Tahoma" w:cs="Tahoma"/>
                <w:kern w:val="0"/>
                <w:sz w:val="22"/>
                <w:szCs w:val="22"/>
              </w:rPr>
              <w:t>;</w:t>
            </w:r>
          </w:p>
          <w:p w14:paraId="3D32AC64" w14:textId="77777777" w:rsidR="00912858" w:rsidRDefault="00912858" w:rsidP="00450151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</w:p>
          <w:p w14:paraId="21F422BA" w14:textId="77777777" w:rsidR="00237183" w:rsidRDefault="00237183" w:rsidP="00450151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</w:p>
          <w:p w14:paraId="44C55AD0" w14:textId="77777777" w:rsidR="00237183" w:rsidRPr="008D1534" w:rsidRDefault="00237183" w:rsidP="00237183">
            <w:pPr>
              <w:spacing w:line="360" w:lineRule="auto"/>
              <w:ind w:right="-22"/>
              <w:rPr>
                <w:rFonts w:ascii="Tahoma" w:hAnsi="Tahoma" w:cs="Tahoma"/>
                <w:bCs/>
                <w:sz w:val="22"/>
                <w:szCs w:val="22"/>
              </w:rPr>
            </w:pPr>
            <w:r w:rsidRPr="008D1534">
              <w:rPr>
                <w:rFonts w:ascii="Tahoma" w:hAnsi="Tahoma" w:cs="Tahoma"/>
                <w:bCs/>
                <w:sz w:val="22"/>
                <w:szCs w:val="22"/>
              </w:rPr>
              <w:t xml:space="preserve">Ναι  </w:t>
            </w:r>
            <w:sdt>
              <w:sdtPr>
                <w:rPr>
                  <w:rFonts w:ascii="Tahoma" w:hAnsi="Tahoma" w:cs="Tahoma"/>
                  <w:bCs/>
                  <w:sz w:val="22"/>
                  <w:szCs w:val="22"/>
                </w:rPr>
                <w:id w:val="-12064041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D1534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Pr="008D1534">
              <w:rPr>
                <w:rFonts w:ascii="Tahoma" w:hAnsi="Tahoma" w:cs="Tahoma"/>
                <w:bCs/>
                <w:sz w:val="22"/>
                <w:szCs w:val="22"/>
                <w:lang w:val="en-US"/>
              </w:rPr>
              <w:t xml:space="preserve"> </w:t>
            </w:r>
            <w:r w:rsidRPr="008D1534">
              <w:rPr>
                <w:rFonts w:ascii="Tahoma" w:hAnsi="Tahoma" w:cs="Tahoma"/>
                <w:bCs/>
                <w:sz w:val="22"/>
                <w:szCs w:val="22"/>
              </w:rPr>
              <w:t xml:space="preserve">Περιγράψτε </w:t>
            </w:r>
          </w:p>
          <w:p w14:paraId="6239B288" w14:textId="77777777" w:rsidR="00237183" w:rsidRDefault="00237183" w:rsidP="00237183">
            <w:pPr>
              <w:spacing w:line="360" w:lineRule="auto"/>
              <w:ind w:right="-22"/>
              <w:rPr>
                <w:rFonts w:ascii="Tahoma" w:hAnsi="Tahoma" w:cs="Tahoma"/>
                <w:bCs/>
                <w:sz w:val="22"/>
                <w:szCs w:val="22"/>
              </w:rPr>
            </w:pPr>
          </w:p>
          <w:p w14:paraId="648B679B" w14:textId="5A82E47F" w:rsidR="00237183" w:rsidRPr="00C55597" w:rsidRDefault="00237183" w:rsidP="00237183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  <w:r w:rsidRPr="008D1534">
              <w:rPr>
                <w:rFonts w:ascii="Tahoma" w:hAnsi="Tahoma" w:cs="Tahoma"/>
                <w:bCs/>
                <w:sz w:val="22"/>
                <w:szCs w:val="22"/>
              </w:rPr>
              <w:lastRenderedPageBreak/>
              <w:t xml:space="preserve">Όχι  </w:t>
            </w:r>
            <w:sdt>
              <w:sdtPr>
                <w:rPr>
                  <w:rFonts w:ascii="Tahoma" w:hAnsi="Tahoma" w:cs="Tahoma"/>
                  <w:bCs/>
                  <w:sz w:val="22"/>
                  <w:szCs w:val="22"/>
                </w:rPr>
                <w:id w:val="-1664829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D1534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4507" w:type="dxa"/>
          </w:tcPr>
          <w:tbl>
            <w:tblPr>
              <w:tblStyle w:val="ae"/>
              <w:tblW w:w="0" w:type="auto"/>
              <w:tblLook w:val="04A0" w:firstRow="1" w:lastRow="0" w:firstColumn="1" w:lastColumn="0" w:noHBand="0" w:noVBand="1"/>
            </w:tblPr>
            <w:tblGrid>
              <w:gridCol w:w="1700"/>
              <w:gridCol w:w="715"/>
              <w:gridCol w:w="1866"/>
            </w:tblGrid>
            <w:tr w:rsidR="001B0A4A" w14:paraId="01C65C9F" w14:textId="77777777" w:rsidTr="002E3CBD">
              <w:tc>
                <w:tcPr>
                  <w:tcW w:w="2415" w:type="dxa"/>
                  <w:gridSpan w:val="2"/>
                </w:tcPr>
                <w:p w14:paraId="444560FF" w14:textId="77777777" w:rsidR="001B0A4A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jc w:val="center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lastRenderedPageBreak/>
                    <w:t>Ποιος</w:t>
                  </w:r>
                </w:p>
              </w:tc>
              <w:tc>
                <w:tcPr>
                  <w:tcW w:w="1866" w:type="dxa"/>
                </w:tcPr>
                <w:p w14:paraId="34A6E5B0" w14:textId="77777777" w:rsidR="001B0A4A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jc w:val="center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Παρουσία στη Δομή</w:t>
                  </w:r>
                </w:p>
              </w:tc>
            </w:tr>
            <w:tr w:rsidR="001B0A4A" w14:paraId="1DAA8A5B" w14:textId="77777777" w:rsidTr="002E3CBD">
              <w:tc>
                <w:tcPr>
                  <w:tcW w:w="1700" w:type="dxa"/>
                </w:tcPr>
                <w:p w14:paraId="31DBDE69" w14:textId="77777777" w:rsidR="001B0A4A" w:rsidRPr="00C06B05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 w:rsidRPr="00C55597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>Σύζυγος</w:t>
                  </w: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 </w:t>
                  </w:r>
                  <w:r w:rsidRPr="00C55597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 xml:space="preserve">/ </w:t>
                  </w: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σύντροφος</w:t>
                  </w:r>
                </w:p>
              </w:tc>
              <w:tc>
                <w:tcPr>
                  <w:tcW w:w="715" w:type="dxa"/>
                </w:tcPr>
                <w:p w14:paraId="5AF020C9" w14:textId="77777777" w:rsidR="001B0A4A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866" w:type="dxa"/>
                </w:tcPr>
                <w:p w14:paraId="4926AA2B" w14:textId="77777777" w:rsidR="001B0A4A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19092040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6B5B03B8" w14:textId="77777777" w:rsidR="001B0A4A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21216395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1B0A4A" w14:paraId="286BA4B1" w14:textId="77777777" w:rsidTr="002E3CBD">
              <w:tc>
                <w:tcPr>
                  <w:tcW w:w="1700" w:type="dxa"/>
                </w:tcPr>
                <w:p w14:paraId="328A76BD" w14:textId="77777777" w:rsidR="001B0A4A" w:rsidRPr="00467699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Π</w:t>
                  </w:r>
                  <w:r w:rsidRPr="00C55597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>ρώην σύζυγος</w:t>
                  </w: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 / πρώην σύντροφος</w:t>
                  </w:r>
                </w:p>
              </w:tc>
              <w:tc>
                <w:tcPr>
                  <w:tcW w:w="715" w:type="dxa"/>
                </w:tcPr>
                <w:p w14:paraId="04F9F48D" w14:textId="77777777" w:rsidR="001B0A4A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866" w:type="dxa"/>
                </w:tcPr>
                <w:p w14:paraId="04276811" w14:textId="77777777" w:rsidR="001B0A4A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143990603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76D01968" w14:textId="77777777" w:rsidR="001B0A4A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81453248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1B0A4A" w14:paraId="52F53387" w14:textId="77777777" w:rsidTr="002E3CBD">
              <w:tc>
                <w:tcPr>
                  <w:tcW w:w="1700" w:type="dxa"/>
                </w:tcPr>
                <w:p w14:paraId="4499E228" w14:textId="77777777" w:rsidR="001B0A4A" w:rsidRPr="00130112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Μέλος οικογένειας </w:t>
                  </w:r>
                  <w:r w:rsidRPr="0014772B">
                    <w:rPr>
                      <w:rFonts w:ascii="Tahoma" w:hAnsi="Tahoma" w:cs="Tahoma"/>
                      <w:i/>
                      <w:iCs/>
                      <w:kern w:val="0"/>
                      <w:sz w:val="22"/>
                      <w:szCs w:val="22"/>
                      <w:lang w:val="el-GR"/>
                    </w:rPr>
                    <w:t>(διευκρινίστε)</w:t>
                  </w:r>
                </w:p>
              </w:tc>
              <w:tc>
                <w:tcPr>
                  <w:tcW w:w="715" w:type="dxa"/>
                </w:tcPr>
                <w:p w14:paraId="5E85F9C9" w14:textId="77777777" w:rsidR="001B0A4A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866" w:type="dxa"/>
                </w:tcPr>
                <w:p w14:paraId="54CC8B61" w14:textId="77777777" w:rsidR="001B0A4A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39636720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460BEFA4" w14:textId="77777777" w:rsidR="001B0A4A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192105271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1B0A4A" w14:paraId="14BC383C" w14:textId="77777777" w:rsidTr="002E3CBD">
              <w:tc>
                <w:tcPr>
                  <w:tcW w:w="1700" w:type="dxa"/>
                </w:tcPr>
                <w:p w14:paraId="23C6B0CA" w14:textId="77777777" w:rsidR="001B0A4A" w:rsidRPr="0014772B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Η</w:t>
                  </w:r>
                  <w:r w:rsidRPr="0014772B"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γέτης κοινότητας ή </w:t>
                  </w:r>
                  <w:r w:rsidRPr="0014772B"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lastRenderedPageBreak/>
                    <w:t xml:space="preserve">θρησκευτικός ηγέτης                                                 </w:t>
                  </w:r>
                  <w:r w:rsidRPr="0014772B">
                    <w:rPr>
                      <w:rFonts w:ascii="Tahoma" w:hAnsi="Tahoma" w:cs="Tahoma"/>
                      <w:bCs/>
                      <w:sz w:val="22"/>
                      <w:szCs w:val="22"/>
                      <w:lang w:val="el-GR"/>
                    </w:rPr>
                    <w:t xml:space="preserve"> </w:t>
                  </w:r>
                </w:p>
              </w:tc>
              <w:tc>
                <w:tcPr>
                  <w:tcW w:w="715" w:type="dxa"/>
                </w:tcPr>
                <w:p w14:paraId="1878FAB2" w14:textId="77777777" w:rsidR="001B0A4A" w:rsidRPr="0014772B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866" w:type="dxa"/>
                </w:tcPr>
                <w:p w14:paraId="743632D0" w14:textId="77777777" w:rsidR="001B0A4A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163132534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5E483F96" w14:textId="77777777" w:rsidR="001B0A4A" w:rsidRPr="00226128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166134860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1B0A4A" w14:paraId="24EAC686" w14:textId="77777777" w:rsidTr="002E3CBD">
              <w:tc>
                <w:tcPr>
                  <w:tcW w:w="1700" w:type="dxa"/>
                </w:tcPr>
                <w:p w14:paraId="13C60800" w14:textId="77777777" w:rsidR="001B0A4A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 w:rsidRPr="00E678C7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>Εργαζόμενος στη Δομή</w:t>
                  </w:r>
                </w:p>
              </w:tc>
              <w:tc>
                <w:tcPr>
                  <w:tcW w:w="715" w:type="dxa"/>
                </w:tcPr>
                <w:p w14:paraId="2F2DB64D" w14:textId="77777777" w:rsidR="001B0A4A" w:rsidRPr="0014772B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866" w:type="dxa"/>
                </w:tcPr>
                <w:p w14:paraId="12AAD309" w14:textId="77777777" w:rsidR="00165C3C" w:rsidRDefault="00165C3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189973942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07B77AB2" w14:textId="3E6ECA26" w:rsidR="001B0A4A" w:rsidRDefault="00165C3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206139585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1B0A4A" w14:paraId="0A9466F7" w14:textId="77777777" w:rsidTr="002E3CBD">
              <w:tc>
                <w:tcPr>
                  <w:tcW w:w="1700" w:type="dxa"/>
                </w:tcPr>
                <w:p w14:paraId="5DCEBD92" w14:textId="77777777" w:rsidR="001B0A4A" w:rsidRPr="0014772B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Διαμένων / διαμένουσα στη Δομή</w:t>
                  </w:r>
                </w:p>
              </w:tc>
              <w:tc>
                <w:tcPr>
                  <w:tcW w:w="715" w:type="dxa"/>
                </w:tcPr>
                <w:p w14:paraId="5F4B8166" w14:textId="77777777" w:rsidR="001B0A4A" w:rsidRPr="0014772B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866" w:type="dxa"/>
                </w:tcPr>
                <w:p w14:paraId="6EB00D74" w14:textId="77777777" w:rsidR="001B0A4A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135383870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73010E74" w14:textId="77777777" w:rsidR="001B0A4A" w:rsidRPr="00226128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73204978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1B0A4A" w14:paraId="7884D8E0" w14:textId="77777777" w:rsidTr="002E3CBD">
              <w:tc>
                <w:tcPr>
                  <w:tcW w:w="1700" w:type="dxa"/>
                </w:tcPr>
                <w:p w14:paraId="7A3EB7B7" w14:textId="77777777" w:rsidR="001B0A4A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 w:rsidRPr="00757729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 xml:space="preserve">Άτομο εκτός </w:t>
                  </w: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Δ</w:t>
                  </w:r>
                  <w:r w:rsidRPr="00757729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>ομής</w:t>
                  </w:r>
                </w:p>
              </w:tc>
              <w:tc>
                <w:tcPr>
                  <w:tcW w:w="715" w:type="dxa"/>
                </w:tcPr>
                <w:p w14:paraId="531AEB34" w14:textId="77777777" w:rsidR="001B0A4A" w:rsidRPr="0014772B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866" w:type="dxa"/>
                </w:tcPr>
                <w:p w14:paraId="6F152D9C" w14:textId="77777777" w:rsidR="00165C3C" w:rsidRDefault="00165C3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12105388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4ABE1051" w14:textId="1A83A51F" w:rsidR="001B0A4A" w:rsidRDefault="00165C3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2302167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1B0A4A" w14:paraId="187ABFA9" w14:textId="77777777" w:rsidTr="002E3CBD">
              <w:tc>
                <w:tcPr>
                  <w:tcW w:w="1700" w:type="dxa"/>
                </w:tcPr>
                <w:p w14:paraId="1B810755" w14:textId="77777777" w:rsidR="001B0A4A" w:rsidRPr="0014772B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Α</w:t>
                  </w:r>
                  <w:r w:rsidRPr="001964FC"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στυνομικός</w:t>
                  </w:r>
                </w:p>
              </w:tc>
              <w:tc>
                <w:tcPr>
                  <w:tcW w:w="715" w:type="dxa"/>
                </w:tcPr>
                <w:p w14:paraId="40030864" w14:textId="77777777" w:rsidR="001B0A4A" w:rsidRPr="0014772B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866" w:type="dxa"/>
                </w:tcPr>
                <w:p w14:paraId="4F65CD3A" w14:textId="77777777" w:rsidR="001B0A4A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37196302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0F7F0F4D" w14:textId="77777777" w:rsidR="001B0A4A" w:rsidRPr="00226128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53932851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1B0A4A" w14:paraId="2AC9B159" w14:textId="77777777" w:rsidTr="002E3CBD">
              <w:tc>
                <w:tcPr>
                  <w:tcW w:w="1700" w:type="dxa"/>
                </w:tcPr>
                <w:p w14:paraId="38178332" w14:textId="77777777" w:rsidR="001B0A4A" w:rsidRPr="0014772B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Σ</w:t>
                  </w:r>
                  <w:r w:rsidRPr="00C55597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>τρατ</w:t>
                  </w: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>ιωτικός</w:t>
                  </w:r>
                </w:p>
              </w:tc>
              <w:tc>
                <w:tcPr>
                  <w:tcW w:w="715" w:type="dxa"/>
                </w:tcPr>
                <w:p w14:paraId="7910F5F8" w14:textId="77777777" w:rsidR="001B0A4A" w:rsidRPr="0014772B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866" w:type="dxa"/>
                </w:tcPr>
                <w:p w14:paraId="1AB91F03" w14:textId="77777777" w:rsidR="001B0A4A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198800773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4AE76991" w14:textId="77777777" w:rsidR="001B0A4A" w:rsidRPr="00226128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14113815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1B0A4A" w14:paraId="6687278E" w14:textId="77777777" w:rsidTr="002E3CBD">
              <w:tc>
                <w:tcPr>
                  <w:tcW w:w="1700" w:type="dxa"/>
                </w:tcPr>
                <w:p w14:paraId="16A57CB9" w14:textId="77777777" w:rsidR="001B0A4A" w:rsidRPr="0014772B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Εκπαιδευτικός</w:t>
                  </w:r>
                </w:p>
              </w:tc>
              <w:tc>
                <w:tcPr>
                  <w:tcW w:w="715" w:type="dxa"/>
                </w:tcPr>
                <w:p w14:paraId="65AE936E" w14:textId="77777777" w:rsidR="001B0A4A" w:rsidRPr="0014772B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866" w:type="dxa"/>
                </w:tcPr>
                <w:p w14:paraId="755AD513" w14:textId="77777777" w:rsidR="001B0A4A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93227937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38AD2C3E" w14:textId="77777777" w:rsidR="001B0A4A" w:rsidRPr="00226128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12346343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1B0A4A" w14:paraId="46C84E1F" w14:textId="77777777" w:rsidTr="002E3CBD">
              <w:tc>
                <w:tcPr>
                  <w:tcW w:w="1700" w:type="dxa"/>
                </w:tcPr>
                <w:p w14:paraId="6A05550A" w14:textId="77777777" w:rsidR="001B0A4A" w:rsidRPr="002A0966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Πολιτικό πρόσωπο</w:t>
                  </w:r>
                </w:p>
              </w:tc>
              <w:tc>
                <w:tcPr>
                  <w:tcW w:w="715" w:type="dxa"/>
                </w:tcPr>
                <w:p w14:paraId="699C5465" w14:textId="77777777" w:rsidR="001B0A4A" w:rsidRPr="0014772B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866" w:type="dxa"/>
                </w:tcPr>
                <w:p w14:paraId="2D5E98E2" w14:textId="77777777" w:rsidR="001B0A4A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46597046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211BE90D" w14:textId="77777777" w:rsidR="001B0A4A" w:rsidRPr="00226128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146138894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1B0A4A" w14:paraId="13413893" w14:textId="77777777" w:rsidTr="002E3CBD">
              <w:tc>
                <w:tcPr>
                  <w:tcW w:w="1700" w:type="dxa"/>
                </w:tcPr>
                <w:p w14:paraId="0D69D029" w14:textId="77777777" w:rsidR="001B0A4A" w:rsidRPr="0014772B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Άλλο (διευκρινίστε)</w:t>
                  </w:r>
                </w:p>
              </w:tc>
              <w:tc>
                <w:tcPr>
                  <w:tcW w:w="715" w:type="dxa"/>
                </w:tcPr>
                <w:p w14:paraId="2F6360A7" w14:textId="77777777" w:rsidR="001B0A4A" w:rsidRPr="0014772B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866" w:type="dxa"/>
                </w:tcPr>
                <w:p w14:paraId="127FC382" w14:textId="77777777" w:rsidR="001B0A4A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58006399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4A7C07BA" w14:textId="77777777" w:rsidR="001B0A4A" w:rsidRPr="00226128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182962425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</w:tbl>
          <w:p w14:paraId="46543278" w14:textId="2E7930BF" w:rsidR="00912858" w:rsidRPr="00C55597" w:rsidRDefault="00912858" w:rsidP="00450151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637" w:type="dxa"/>
          </w:tcPr>
          <w:p w14:paraId="260DAED2" w14:textId="77777777" w:rsidR="00C47439" w:rsidRDefault="00C47439" w:rsidP="00C47439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  <w:r>
              <w:rPr>
                <w:rFonts w:ascii="Tahoma" w:hAnsi="Tahoma" w:cs="Tahoma"/>
                <w:kern w:val="0"/>
                <w:sz w:val="22"/>
                <w:szCs w:val="22"/>
              </w:rPr>
              <w:lastRenderedPageBreak/>
              <w:t xml:space="preserve">01 Άντρας   </w:t>
            </w:r>
            <w:sdt>
              <w:sdtPr>
                <w:rPr>
                  <w:rFonts w:ascii="Tahoma" w:hAnsi="Tahoma" w:cs="Tahoma"/>
                  <w:bCs/>
                  <w:sz w:val="22"/>
                  <w:szCs w:val="22"/>
                </w:rPr>
                <w:id w:val="-574050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D1534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  <w:p w14:paraId="75F86AAE" w14:textId="77777777" w:rsidR="00C47439" w:rsidRDefault="00C47439" w:rsidP="00C47439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  <w:r>
              <w:rPr>
                <w:rFonts w:ascii="Tahoma" w:hAnsi="Tahoma" w:cs="Tahoma"/>
                <w:kern w:val="0"/>
                <w:sz w:val="22"/>
                <w:szCs w:val="22"/>
              </w:rPr>
              <w:t xml:space="preserve">02 Γυναίκα  </w:t>
            </w:r>
            <w:sdt>
              <w:sdtPr>
                <w:rPr>
                  <w:rFonts w:ascii="Tahoma" w:hAnsi="Tahoma" w:cs="Tahoma"/>
                  <w:bCs/>
                  <w:sz w:val="22"/>
                  <w:szCs w:val="22"/>
                </w:rPr>
                <w:id w:val="2404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D1534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  <w:p w14:paraId="75E9DFFC" w14:textId="56217E7C" w:rsidR="00912858" w:rsidRPr="00C55597" w:rsidRDefault="00C47439" w:rsidP="00C47439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  <w:r>
              <w:rPr>
                <w:rFonts w:ascii="Tahoma" w:hAnsi="Tahoma" w:cs="Tahoma"/>
                <w:kern w:val="0"/>
                <w:sz w:val="22"/>
                <w:szCs w:val="22"/>
              </w:rPr>
              <w:t xml:space="preserve">03 Άλλο     </w:t>
            </w:r>
            <w:r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Tahoma" w:hAnsi="Tahoma" w:cs="Tahoma"/>
                  <w:bCs/>
                  <w:sz w:val="22"/>
                  <w:szCs w:val="22"/>
                </w:rPr>
                <w:id w:val="-1905383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D1534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5455" w:type="dxa"/>
          </w:tcPr>
          <w:tbl>
            <w:tblPr>
              <w:tblStyle w:val="ae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549"/>
              <w:gridCol w:w="1318"/>
              <w:gridCol w:w="1254"/>
              <w:gridCol w:w="1108"/>
            </w:tblGrid>
            <w:tr w:rsidR="00DD2AE6" w14:paraId="5F24A58E" w14:textId="77777777" w:rsidTr="002E3CBD">
              <w:trPr>
                <w:jc w:val="center"/>
              </w:trPr>
              <w:tc>
                <w:tcPr>
                  <w:tcW w:w="1550" w:type="dxa"/>
                </w:tcPr>
                <w:p w14:paraId="106E2784" w14:textId="77777777" w:rsidR="00DD2AE6" w:rsidRPr="009F11A9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369" w:type="dxa"/>
                  <w:vAlign w:val="center"/>
                </w:tcPr>
                <w:p w14:paraId="6CEEAA19" w14:textId="77777777" w:rsidR="00DD2AE6" w:rsidRPr="00470FF8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jc w:val="center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Χώρα καταγωγής</w:t>
                  </w:r>
                </w:p>
              </w:tc>
              <w:tc>
                <w:tcPr>
                  <w:tcW w:w="1349" w:type="dxa"/>
                  <w:vAlign w:val="center"/>
                </w:tcPr>
                <w:p w14:paraId="1B00754C" w14:textId="77777777" w:rsidR="00DD2AE6" w:rsidRPr="00470FF8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jc w:val="center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Χώρα διέλευσης</w:t>
                  </w:r>
                </w:p>
              </w:tc>
              <w:tc>
                <w:tcPr>
                  <w:tcW w:w="1303" w:type="dxa"/>
                  <w:vAlign w:val="center"/>
                </w:tcPr>
                <w:p w14:paraId="7BA0B3F5" w14:textId="77777777" w:rsidR="00DD2AE6" w:rsidRPr="00470FF8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jc w:val="center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Ελλάδα</w:t>
                  </w:r>
                </w:p>
              </w:tc>
            </w:tr>
            <w:tr w:rsidR="00DD2AE6" w14:paraId="2CEAAA97" w14:textId="77777777" w:rsidTr="002E3CBD">
              <w:trPr>
                <w:jc w:val="center"/>
              </w:trPr>
              <w:tc>
                <w:tcPr>
                  <w:tcW w:w="1550" w:type="dxa"/>
                </w:tcPr>
                <w:p w14:paraId="1BF013A0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Σ</w:t>
                  </w:r>
                  <w:r w:rsidRPr="00C55597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>το σπίτι</w:t>
                  </w:r>
                </w:p>
              </w:tc>
              <w:tc>
                <w:tcPr>
                  <w:tcW w:w="1369" w:type="dxa"/>
                </w:tcPr>
                <w:p w14:paraId="642DAF33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49" w:type="dxa"/>
                </w:tcPr>
                <w:p w14:paraId="47A71BB5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03" w:type="dxa"/>
                </w:tcPr>
                <w:p w14:paraId="70DEC2F8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</w:tr>
            <w:tr w:rsidR="00DD2AE6" w14:paraId="0314AAE1" w14:textId="77777777" w:rsidTr="002E3CBD">
              <w:trPr>
                <w:jc w:val="center"/>
              </w:trPr>
              <w:tc>
                <w:tcPr>
                  <w:tcW w:w="1550" w:type="dxa"/>
                </w:tcPr>
                <w:p w14:paraId="419F3E7E" w14:textId="77777777" w:rsidR="00DD2AE6" w:rsidRPr="007A4303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Στη δομή</w:t>
                  </w:r>
                </w:p>
              </w:tc>
              <w:tc>
                <w:tcPr>
                  <w:tcW w:w="1369" w:type="dxa"/>
                </w:tcPr>
                <w:p w14:paraId="152D473C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49" w:type="dxa"/>
                </w:tcPr>
                <w:p w14:paraId="05128C03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03" w:type="dxa"/>
                </w:tcPr>
                <w:p w14:paraId="3391FFF2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</w:tr>
            <w:tr w:rsidR="00DD2AE6" w14:paraId="231ACF6F" w14:textId="77777777" w:rsidTr="002E3CBD">
              <w:trPr>
                <w:jc w:val="center"/>
              </w:trPr>
              <w:tc>
                <w:tcPr>
                  <w:tcW w:w="1550" w:type="dxa"/>
                </w:tcPr>
                <w:p w14:paraId="4AEC238C" w14:textId="77777777" w:rsidR="00DD2AE6" w:rsidRPr="007A4303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Στη γειτονιά</w:t>
                  </w:r>
                </w:p>
              </w:tc>
              <w:tc>
                <w:tcPr>
                  <w:tcW w:w="1369" w:type="dxa"/>
                </w:tcPr>
                <w:p w14:paraId="601C9956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49" w:type="dxa"/>
                </w:tcPr>
                <w:p w14:paraId="4433632A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03" w:type="dxa"/>
                </w:tcPr>
                <w:p w14:paraId="027023D2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</w:tr>
            <w:tr w:rsidR="00DD2AE6" w14:paraId="7E7494D8" w14:textId="77777777" w:rsidTr="002E3CBD">
              <w:trPr>
                <w:jc w:val="center"/>
              </w:trPr>
              <w:tc>
                <w:tcPr>
                  <w:tcW w:w="1550" w:type="dxa"/>
                </w:tcPr>
                <w:p w14:paraId="5694AC3E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Κ</w:t>
                  </w:r>
                  <w:r w:rsidRPr="00FD4F2D"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ατά τη μετακίνηση σε κάποια τοποθεσία</w:t>
                  </w:r>
                </w:p>
              </w:tc>
              <w:tc>
                <w:tcPr>
                  <w:tcW w:w="1369" w:type="dxa"/>
                </w:tcPr>
                <w:p w14:paraId="20A0ABFB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349" w:type="dxa"/>
                </w:tcPr>
                <w:p w14:paraId="4EF26D69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303" w:type="dxa"/>
                </w:tcPr>
                <w:p w14:paraId="455C3BF2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</w:tr>
            <w:tr w:rsidR="00DD2AE6" w14:paraId="449099B9" w14:textId="77777777" w:rsidTr="002E3CBD">
              <w:trPr>
                <w:jc w:val="center"/>
              </w:trPr>
              <w:tc>
                <w:tcPr>
                  <w:tcW w:w="1550" w:type="dxa"/>
                </w:tcPr>
                <w:p w14:paraId="597F0BD1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Στο σχολείο</w:t>
                  </w:r>
                </w:p>
              </w:tc>
              <w:tc>
                <w:tcPr>
                  <w:tcW w:w="1369" w:type="dxa"/>
                </w:tcPr>
                <w:p w14:paraId="79F539BF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349" w:type="dxa"/>
                </w:tcPr>
                <w:p w14:paraId="4FB55902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303" w:type="dxa"/>
                </w:tcPr>
                <w:p w14:paraId="7B248F0B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</w:tr>
            <w:tr w:rsidR="00DD2AE6" w14:paraId="7FFF9415" w14:textId="77777777" w:rsidTr="002E3CBD">
              <w:trPr>
                <w:jc w:val="center"/>
              </w:trPr>
              <w:tc>
                <w:tcPr>
                  <w:tcW w:w="1550" w:type="dxa"/>
                </w:tcPr>
                <w:p w14:paraId="7A662A71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Στον χώρο εργασίας</w:t>
                  </w:r>
                </w:p>
              </w:tc>
              <w:tc>
                <w:tcPr>
                  <w:tcW w:w="1369" w:type="dxa"/>
                </w:tcPr>
                <w:p w14:paraId="3C7721E5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349" w:type="dxa"/>
                </w:tcPr>
                <w:p w14:paraId="415C16F2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303" w:type="dxa"/>
                </w:tcPr>
                <w:p w14:paraId="04E92A11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</w:tr>
            <w:tr w:rsidR="00DD2AE6" w14:paraId="18E9AB57" w14:textId="77777777" w:rsidTr="002E3CBD">
              <w:trPr>
                <w:jc w:val="center"/>
              </w:trPr>
              <w:tc>
                <w:tcPr>
                  <w:tcW w:w="1550" w:type="dxa"/>
                </w:tcPr>
                <w:p w14:paraId="0AE0D587" w14:textId="77777777" w:rsidR="00DD2AE6" w:rsidRPr="00DA742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Άλλο (διευκρινίστε)</w:t>
                  </w:r>
                </w:p>
              </w:tc>
              <w:tc>
                <w:tcPr>
                  <w:tcW w:w="1369" w:type="dxa"/>
                </w:tcPr>
                <w:p w14:paraId="6E6C6518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49" w:type="dxa"/>
                </w:tcPr>
                <w:p w14:paraId="4F6F4DBE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03" w:type="dxa"/>
                </w:tcPr>
                <w:p w14:paraId="7C064DF5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</w:tr>
          </w:tbl>
          <w:p w14:paraId="317F306A" w14:textId="123B851B" w:rsidR="00912858" w:rsidRPr="00C55597" w:rsidRDefault="00912858" w:rsidP="00450151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</w:p>
        </w:tc>
      </w:tr>
      <w:tr w:rsidR="00912858" w:rsidRPr="003C3344" w14:paraId="532E84CB" w14:textId="77777777" w:rsidTr="00467699">
        <w:tc>
          <w:tcPr>
            <w:tcW w:w="630" w:type="dxa"/>
          </w:tcPr>
          <w:p w14:paraId="4AFBACCC" w14:textId="14B3D385" w:rsidR="00912858" w:rsidRPr="00723C4A" w:rsidRDefault="00723C4A" w:rsidP="00450151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  <w:r>
              <w:rPr>
                <w:rFonts w:ascii="Tahoma" w:hAnsi="Tahoma" w:cs="Tahoma"/>
                <w:kern w:val="0"/>
                <w:sz w:val="22"/>
                <w:szCs w:val="22"/>
              </w:rPr>
              <w:t>4</w:t>
            </w:r>
          </w:p>
        </w:tc>
        <w:tc>
          <w:tcPr>
            <w:tcW w:w="2293" w:type="dxa"/>
          </w:tcPr>
          <w:p w14:paraId="4289357B" w14:textId="45FB7579" w:rsidR="00912858" w:rsidRDefault="00532A7D" w:rsidP="00450151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  <w:r>
              <w:rPr>
                <w:rFonts w:ascii="Tahoma" w:hAnsi="Tahoma" w:cs="Tahoma"/>
                <w:kern w:val="0"/>
                <w:sz w:val="22"/>
                <w:szCs w:val="22"/>
              </w:rPr>
              <w:t>Έχετε α</w:t>
            </w:r>
            <w:r w:rsidR="00912858" w:rsidRPr="00C55597">
              <w:rPr>
                <w:rFonts w:ascii="Tahoma" w:hAnsi="Tahoma" w:cs="Tahoma"/>
                <w:kern w:val="0"/>
                <w:sz w:val="22"/>
                <w:szCs w:val="22"/>
              </w:rPr>
              <w:t>ναγκαστ</w:t>
            </w:r>
            <w:r>
              <w:rPr>
                <w:rFonts w:ascii="Tahoma" w:hAnsi="Tahoma" w:cs="Tahoma"/>
                <w:kern w:val="0"/>
                <w:sz w:val="22"/>
                <w:szCs w:val="22"/>
              </w:rPr>
              <w:t>εί</w:t>
            </w:r>
            <w:r w:rsidR="00912858" w:rsidRPr="00C55597">
              <w:rPr>
                <w:rFonts w:ascii="Tahoma" w:hAnsi="Tahoma" w:cs="Tahoma"/>
                <w:kern w:val="0"/>
                <w:sz w:val="22"/>
                <w:szCs w:val="22"/>
              </w:rPr>
              <w:t xml:space="preserve"> να κάνετε σεξ παρά τη θέλησης σας;</w:t>
            </w:r>
          </w:p>
          <w:p w14:paraId="2D4EFF45" w14:textId="77777777" w:rsidR="00237183" w:rsidRDefault="00237183" w:rsidP="00450151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</w:p>
          <w:p w14:paraId="411A797D" w14:textId="77777777" w:rsidR="00237183" w:rsidRDefault="00237183" w:rsidP="00450151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</w:p>
          <w:p w14:paraId="748CBE8B" w14:textId="77777777" w:rsidR="00237183" w:rsidRPr="008D1534" w:rsidRDefault="00237183" w:rsidP="00237183">
            <w:pPr>
              <w:spacing w:line="360" w:lineRule="auto"/>
              <w:ind w:right="-22"/>
              <w:rPr>
                <w:rFonts w:ascii="Tahoma" w:hAnsi="Tahoma" w:cs="Tahoma"/>
                <w:bCs/>
                <w:sz w:val="22"/>
                <w:szCs w:val="22"/>
              </w:rPr>
            </w:pPr>
            <w:r w:rsidRPr="008D1534">
              <w:rPr>
                <w:rFonts w:ascii="Tahoma" w:hAnsi="Tahoma" w:cs="Tahoma"/>
                <w:bCs/>
                <w:sz w:val="22"/>
                <w:szCs w:val="22"/>
              </w:rPr>
              <w:t xml:space="preserve">Ναι  </w:t>
            </w:r>
            <w:sdt>
              <w:sdtPr>
                <w:rPr>
                  <w:rFonts w:ascii="Tahoma" w:hAnsi="Tahoma" w:cs="Tahoma"/>
                  <w:bCs/>
                  <w:sz w:val="22"/>
                  <w:szCs w:val="22"/>
                </w:rPr>
                <w:id w:val="-1790570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D1534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Pr="008D1534">
              <w:rPr>
                <w:rFonts w:ascii="Tahoma" w:hAnsi="Tahoma" w:cs="Tahoma"/>
                <w:bCs/>
                <w:sz w:val="22"/>
                <w:szCs w:val="22"/>
                <w:lang w:val="en-US"/>
              </w:rPr>
              <w:t xml:space="preserve"> </w:t>
            </w:r>
            <w:r w:rsidRPr="008D1534">
              <w:rPr>
                <w:rFonts w:ascii="Tahoma" w:hAnsi="Tahoma" w:cs="Tahoma"/>
                <w:bCs/>
                <w:sz w:val="22"/>
                <w:szCs w:val="22"/>
              </w:rPr>
              <w:t xml:space="preserve">Περιγράψτε </w:t>
            </w:r>
          </w:p>
          <w:p w14:paraId="5676C93D" w14:textId="77777777" w:rsidR="00237183" w:rsidRDefault="00237183" w:rsidP="00237183">
            <w:pPr>
              <w:spacing w:line="360" w:lineRule="auto"/>
              <w:ind w:right="-22"/>
              <w:rPr>
                <w:rFonts w:ascii="Tahoma" w:hAnsi="Tahoma" w:cs="Tahoma"/>
                <w:bCs/>
                <w:sz w:val="22"/>
                <w:szCs w:val="22"/>
              </w:rPr>
            </w:pPr>
          </w:p>
          <w:p w14:paraId="3420F357" w14:textId="261314FC" w:rsidR="00237183" w:rsidRPr="00C55597" w:rsidRDefault="00237183" w:rsidP="00237183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  <w:r w:rsidRPr="008D1534">
              <w:rPr>
                <w:rFonts w:ascii="Tahoma" w:hAnsi="Tahoma" w:cs="Tahoma"/>
                <w:bCs/>
                <w:sz w:val="22"/>
                <w:szCs w:val="22"/>
              </w:rPr>
              <w:t xml:space="preserve">Όχι  </w:t>
            </w:r>
            <w:sdt>
              <w:sdtPr>
                <w:rPr>
                  <w:rFonts w:ascii="Tahoma" w:hAnsi="Tahoma" w:cs="Tahoma"/>
                  <w:bCs/>
                  <w:sz w:val="22"/>
                  <w:szCs w:val="22"/>
                </w:rPr>
                <w:id w:val="1207530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D1534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4507" w:type="dxa"/>
          </w:tcPr>
          <w:tbl>
            <w:tblPr>
              <w:tblStyle w:val="ae"/>
              <w:tblW w:w="0" w:type="auto"/>
              <w:tblLook w:val="04A0" w:firstRow="1" w:lastRow="0" w:firstColumn="1" w:lastColumn="0" w:noHBand="0" w:noVBand="1"/>
            </w:tblPr>
            <w:tblGrid>
              <w:gridCol w:w="1700"/>
              <w:gridCol w:w="715"/>
              <w:gridCol w:w="1866"/>
            </w:tblGrid>
            <w:tr w:rsidR="001B0A4A" w14:paraId="6752F035" w14:textId="77777777" w:rsidTr="002E3CBD">
              <w:tc>
                <w:tcPr>
                  <w:tcW w:w="2415" w:type="dxa"/>
                  <w:gridSpan w:val="2"/>
                </w:tcPr>
                <w:p w14:paraId="2CEFC245" w14:textId="77777777" w:rsidR="001B0A4A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jc w:val="center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Ποιος</w:t>
                  </w:r>
                </w:p>
              </w:tc>
              <w:tc>
                <w:tcPr>
                  <w:tcW w:w="1866" w:type="dxa"/>
                </w:tcPr>
                <w:p w14:paraId="04FC8A51" w14:textId="77777777" w:rsidR="001B0A4A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jc w:val="center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Παρουσία στη Δομή</w:t>
                  </w:r>
                </w:p>
              </w:tc>
            </w:tr>
            <w:tr w:rsidR="001B0A4A" w14:paraId="67EAFF79" w14:textId="77777777" w:rsidTr="002E3CBD">
              <w:tc>
                <w:tcPr>
                  <w:tcW w:w="1700" w:type="dxa"/>
                </w:tcPr>
                <w:p w14:paraId="73D61697" w14:textId="77777777" w:rsidR="001B0A4A" w:rsidRPr="00C06B05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 w:rsidRPr="00C55597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>Σύζυγος</w:t>
                  </w: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 </w:t>
                  </w:r>
                  <w:r w:rsidRPr="00C55597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 xml:space="preserve">/ </w:t>
                  </w: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σύντροφος</w:t>
                  </w:r>
                </w:p>
              </w:tc>
              <w:tc>
                <w:tcPr>
                  <w:tcW w:w="715" w:type="dxa"/>
                </w:tcPr>
                <w:p w14:paraId="772D89ED" w14:textId="77777777" w:rsidR="001B0A4A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866" w:type="dxa"/>
                </w:tcPr>
                <w:p w14:paraId="291138AB" w14:textId="77777777" w:rsidR="001B0A4A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15049820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14B7BD6F" w14:textId="77777777" w:rsidR="001B0A4A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213683388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1B0A4A" w14:paraId="6CF6BEF2" w14:textId="77777777" w:rsidTr="002E3CBD">
              <w:tc>
                <w:tcPr>
                  <w:tcW w:w="1700" w:type="dxa"/>
                </w:tcPr>
                <w:p w14:paraId="3D57AEFB" w14:textId="77777777" w:rsidR="001B0A4A" w:rsidRPr="00467699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Π</w:t>
                  </w:r>
                  <w:r w:rsidRPr="00C55597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>ρώην σύζυγος</w:t>
                  </w: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 / πρώην σύντροφος</w:t>
                  </w:r>
                </w:p>
              </w:tc>
              <w:tc>
                <w:tcPr>
                  <w:tcW w:w="715" w:type="dxa"/>
                </w:tcPr>
                <w:p w14:paraId="67E0ADD8" w14:textId="77777777" w:rsidR="001B0A4A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866" w:type="dxa"/>
                </w:tcPr>
                <w:p w14:paraId="317A2F6E" w14:textId="77777777" w:rsidR="001B0A4A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27822843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377A6162" w14:textId="77777777" w:rsidR="001B0A4A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72272114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1B0A4A" w14:paraId="48012561" w14:textId="77777777" w:rsidTr="002E3CBD">
              <w:tc>
                <w:tcPr>
                  <w:tcW w:w="1700" w:type="dxa"/>
                </w:tcPr>
                <w:p w14:paraId="51083BA8" w14:textId="77777777" w:rsidR="001B0A4A" w:rsidRPr="00130112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lastRenderedPageBreak/>
                    <w:t xml:space="preserve">Μέλος οικογένειας </w:t>
                  </w:r>
                  <w:r w:rsidRPr="0014772B">
                    <w:rPr>
                      <w:rFonts w:ascii="Tahoma" w:hAnsi="Tahoma" w:cs="Tahoma"/>
                      <w:i/>
                      <w:iCs/>
                      <w:kern w:val="0"/>
                      <w:sz w:val="22"/>
                      <w:szCs w:val="22"/>
                      <w:lang w:val="el-GR"/>
                    </w:rPr>
                    <w:t>(διευκρινίστε)</w:t>
                  </w:r>
                </w:p>
              </w:tc>
              <w:tc>
                <w:tcPr>
                  <w:tcW w:w="715" w:type="dxa"/>
                </w:tcPr>
                <w:p w14:paraId="43E56BAE" w14:textId="77777777" w:rsidR="001B0A4A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866" w:type="dxa"/>
                </w:tcPr>
                <w:p w14:paraId="5360CF45" w14:textId="77777777" w:rsidR="001B0A4A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60161125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43FC7AD5" w14:textId="77777777" w:rsidR="001B0A4A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118080671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1B0A4A" w14:paraId="2387D86A" w14:textId="77777777" w:rsidTr="002E3CBD">
              <w:tc>
                <w:tcPr>
                  <w:tcW w:w="1700" w:type="dxa"/>
                </w:tcPr>
                <w:p w14:paraId="6F03D892" w14:textId="77777777" w:rsidR="001B0A4A" w:rsidRPr="0014772B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Η</w:t>
                  </w:r>
                  <w:r w:rsidRPr="0014772B"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γέτης κοινότητας ή θρησκευτικός ηγέτης                                                 </w:t>
                  </w:r>
                  <w:r w:rsidRPr="0014772B">
                    <w:rPr>
                      <w:rFonts w:ascii="Tahoma" w:hAnsi="Tahoma" w:cs="Tahoma"/>
                      <w:bCs/>
                      <w:sz w:val="22"/>
                      <w:szCs w:val="22"/>
                      <w:lang w:val="el-GR"/>
                    </w:rPr>
                    <w:t xml:space="preserve"> </w:t>
                  </w:r>
                </w:p>
              </w:tc>
              <w:tc>
                <w:tcPr>
                  <w:tcW w:w="715" w:type="dxa"/>
                </w:tcPr>
                <w:p w14:paraId="01984D2F" w14:textId="77777777" w:rsidR="001B0A4A" w:rsidRPr="0014772B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866" w:type="dxa"/>
                </w:tcPr>
                <w:p w14:paraId="4AD5A62B" w14:textId="77777777" w:rsidR="001B0A4A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126252546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01548BE7" w14:textId="77777777" w:rsidR="001B0A4A" w:rsidRPr="00226128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192677097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1B0A4A" w14:paraId="62A096DA" w14:textId="77777777" w:rsidTr="002E3CBD">
              <w:tc>
                <w:tcPr>
                  <w:tcW w:w="1700" w:type="dxa"/>
                </w:tcPr>
                <w:p w14:paraId="2D861687" w14:textId="77777777" w:rsidR="001B0A4A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 w:rsidRPr="00E678C7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>Εργαζόμενος στη Δομή</w:t>
                  </w:r>
                </w:p>
              </w:tc>
              <w:tc>
                <w:tcPr>
                  <w:tcW w:w="715" w:type="dxa"/>
                </w:tcPr>
                <w:p w14:paraId="0C1B0AFB" w14:textId="77777777" w:rsidR="001B0A4A" w:rsidRPr="0014772B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866" w:type="dxa"/>
                </w:tcPr>
                <w:p w14:paraId="6553C528" w14:textId="77777777" w:rsidR="00165C3C" w:rsidRDefault="00165C3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95740470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0480F76C" w14:textId="59BF89BD" w:rsidR="001B0A4A" w:rsidRDefault="00165C3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183201988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1B0A4A" w14:paraId="68ACDCA8" w14:textId="77777777" w:rsidTr="002E3CBD">
              <w:tc>
                <w:tcPr>
                  <w:tcW w:w="1700" w:type="dxa"/>
                </w:tcPr>
                <w:p w14:paraId="45C81C9F" w14:textId="77777777" w:rsidR="001B0A4A" w:rsidRPr="0014772B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Διαμένων / διαμένουσα στη Δομή</w:t>
                  </w:r>
                </w:p>
              </w:tc>
              <w:tc>
                <w:tcPr>
                  <w:tcW w:w="715" w:type="dxa"/>
                </w:tcPr>
                <w:p w14:paraId="28FEE5D1" w14:textId="77777777" w:rsidR="001B0A4A" w:rsidRPr="0014772B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866" w:type="dxa"/>
                </w:tcPr>
                <w:p w14:paraId="55C34589" w14:textId="77777777" w:rsidR="001B0A4A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33469857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3F4F84F7" w14:textId="77777777" w:rsidR="001B0A4A" w:rsidRPr="00226128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63715013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1B0A4A" w14:paraId="1DF9A782" w14:textId="77777777" w:rsidTr="002E3CBD">
              <w:tc>
                <w:tcPr>
                  <w:tcW w:w="1700" w:type="dxa"/>
                </w:tcPr>
                <w:p w14:paraId="4A9A0C92" w14:textId="77777777" w:rsidR="001B0A4A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 w:rsidRPr="00757729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 xml:space="preserve">Άτομο εκτός </w:t>
                  </w: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Δ</w:t>
                  </w:r>
                  <w:r w:rsidRPr="00757729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>ομής</w:t>
                  </w:r>
                </w:p>
              </w:tc>
              <w:tc>
                <w:tcPr>
                  <w:tcW w:w="715" w:type="dxa"/>
                </w:tcPr>
                <w:p w14:paraId="12E11A54" w14:textId="77777777" w:rsidR="001B0A4A" w:rsidRPr="0014772B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866" w:type="dxa"/>
                </w:tcPr>
                <w:p w14:paraId="1CE8F504" w14:textId="77777777" w:rsidR="00165C3C" w:rsidRDefault="00165C3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179019651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60BBC176" w14:textId="300C507A" w:rsidR="001B0A4A" w:rsidRDefault="00165C3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170112880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1B0A4A" w14:paraId="52C78F53" w14:textId="77777777" w:rsidTr="002E3CBD">
              <w:tc>
                <w:tcPr>
                  <w:tcW w:w="1700" w:type="dxa"/>
                </w:tcPr>
                <w:p w14:paraId="0D9BDF53" w14:textId="77777777" w:rsidR="001B0A4A" w:rsidRPr="0014772B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Α</w:t>
                  </w:r>
                  <w:r w:rsidRPr="001964FC"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στυνομικός</w:t>
                  </w:r>
                </w:p>
              </w:tc>
              <w:tc>
                <w:tcPr>
                  <w:tcW w:w="715" w:type="dxa"/>
                </w:tcPr>
                <w:p w14:paraId="2FD3365D" w14:textId="77777777" w:rsidR="001B0A4A" w:rsidRPr="0014772B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866" w:type="dxa"/>
                </w:tcPr>
                <w:p w14:paraId="54D96500" w14:textId="77777777" w:rsidR="001B0A4A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212313702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33049B53" w14:textId="77777777" w:rsidR="001B0A4A" w:rsidRPr="00226128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150000117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1B0A4A" w14:paraId="139B693A" w14:textId="77777777" w:rsidTr="002E3CBD">
              <w:tc>
                <w:tcPr>
                  <w:tcW w:w="1700" w:type="dxa"/>
                </w:tcPr>
                <w:p w14:paraId="4CD24AA1" w14:textId="77777777" w:rsidR="001B0A4A" w:rsidRPr="0014772B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Σ</w:t>
                  </w:r>
                  <w:r w:rsidRPr="00C55597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>τρατ</w:t>
                  </w: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>ιωτικός</w:t>
                  </w:r>
                </w:p>
              </w:tc>
              <w:tc>
                <w:tcPr>
                  <w:tcW w:w="715" w:type="dxa"/>
                </w:tcPr>
                <w:p w14:paraId="3A85D669" w14:textId="77777777" w:rsidR="001B0A4A" w:rsidRPr="0014772B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866" w:type="dxa"/>
                </w:tcPr>
                <w:p w14:paraId="3B7F3E68" w14:textId="77777777" w:rsidR="001B0A4A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7949382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1B89E178" w14:textId="77777777" w:rsidR="001B0A4A" w:rsidRPr="00226128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76091008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1B0A4A" w14:paraId="6EAA4B39" w14:textId="77777777" w:rsidTr="002E3CBD">
              <w:tc>
                <w:tcPr>
                  <w:tcW w:w="1700" w:type="dxa"/>
                </w:tcPr>
                <w:p w14:paraId="4C208520" w14:textId="77777777" w:rsidR="001B0A4A" w:rsidRPr="0014772B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Εκπαιδευτικός</w:t>
                  </w:r>
                </w:p>
              </w:tc>
              <w:tc>
                <w:tcPr>
                  <w:tcW w:w="715" w:type="dxa"/>
                </w:tcPr>
                <w:p w14:paraId="169FF92A" w14:textId="77777777" w:rsidR="001B0A4A" w:rsidRPr="0014772B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866" w:type="dxa"/>
                </w:tcPr>
                <w:p w14:paraId="12268040" w14:textId="77777777" w:rsidR="001B0A4A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114380892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6A12CF5E" w14:textId="77777777" w:rsidR="001B0A4A" w:rsidRPr="00226128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15044545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1B0A4A" w14:paraId="2954CE31" w14:textId="77777777" w:rsidTr="002E3CBD">
              <w:tc>
                <w:tcPr>
                  <w:tcW w:w="1700" w:type="dxa"/>
                </w:tcPr>
                <w:p w14:paraId="1614B023" w14:textId="77777777" w:rsidR="001B0A4A" w:rsidRPr="002A0966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Πολιτικό πρόσωπο</w:t>
                  </w:r>
                </w:p>
              </w:tc>
              <w:tc>
                <w:tcPr>
                  <w:tcW w:w="715" w:type="dxa"/>
                </w:tcPr>
                <w:p w14:paraId="32B5EDE1" w14:textId="77777777" w:rsidR="001B0A4A" w:rsidRPr="0014772B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866" w:type="dxa"/>
                </w:tcPr>
                <w:p w14:paraId="0873AF4D" w14:textId="77777777" w:rsidR="001B0A4A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20187727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5918D94A" w14:textId="77777777" w:rsidR="001B0A4A" w:rsidRPr="00226128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184793861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1B0A4A" w14:paraId="33EC65B4" w14:textId="77777777" w:rsidTr="002E3CBD">
              <w:tc>
                <w:tcPr>
                  <w:tcW w:w="1700" w:type="dxa"/>
                </w:tcPr>
                <w:p w14:paraId="3576ED44" w14:textId="77777777" w:rsidR="001B0A4A" w:rsidRPr="0014772B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Άλλο (διευκρινίστε)</w:t>
                  </w:r>
                </w:p>
              </w:tc>
              <w:tc>
                <w:tcPr>
                  <w:tcW w:w="715" w:type="dxa"/>
                </w:tcPr>
                <w:p w14:paraId="2E791DC6" w14:textId="77777777" w:rsidR="001B0A4A" w:rsidRPr="0014772B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866" w:type="dxa"/>
                </w:tcPr>
                <w:p w14:paraId="7778071F" w14:textId="77777777" w:rsidR="001B0A4A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62507543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52B63A6E" w14:textId="77777777" w:rsidR="001B0A4A" w:rsidRPr="00226128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11595575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</w:tbl>
          <w:p w14:paraId="77E97114" w14:textId="0DD02086" w:rsidR="00912858" w:rsidRPr="00C55597" w:rsidRDefault="00912858" w:rsidP="00450151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637" w:type="dxa"/>
          </w:tcPr>
          <w:p w14:paraId="53C83296" w14:textId="77777777" w:rsidR="00C47439" w:rsidRDefault="00C47439" w:rsidP="00C47439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  <w:r>
              <w:rPr>
                <w:rFonts w:ascii="Tahoma" w:hAnsi="Tahoma" w:cs="Tahoma"/>
                <w:kern w:val="0"/>
                <w:sz w:val="22"/>
                <w:szCs w:val="22"/>
              </w:rPr>
              <w:lastRenderedPageBreak/>
              <w:t xml:space="preserve">01 Άντρας   </w:t>
            </w:r>
            <w:sdt>
              <w:sdtPr>
                <w:rPr>
                  <w:rFonts w:ascii="Tahoma" w:hAnsi="Tahoma" w:cs="Tahoma"/>
                  <w:bCs/>
                  <w:sz w:val="22"/>
                  <w:szCs w:val="22"/>
                </w:rPr>
                <w:id w:val="484669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D1534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  <w:p w14:paraId="42498E24" w14:textId="77777777" w:rsidR="00C47439" w:rsidRDefault="00C47439" w:rsidP="00C47439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  <w:r>
              <w:rPr>
                <w:rFonts w:ascii="Tahoma" w:hAnsi="Tahoma" w:cs="Tahoma"/>
                <w:kern w:val="0"/>
                <w:sz w:val="22"/>
                <w:szCs w:val="22"/>
              </w:rPr>
              <w:t xml:space="preserve">02 Γυναίκα  </w:t>
            </w:r>
            <w:sdt>
              <w:sdtPr>
                <w:rPr>
                  <w:rFonts w:ascii="Tahoma" w:hAnsi="Tahoma" w:cs="Tahoma"/>
                  <w:bCs/>
                  <w:sz w:val="22"/>
                  <w:szCs w:val="22"/>
                </w:rPr>
                <w:id w:val="-7472710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D1534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  <w:p w14:paraId="6DD4392F" w14:textId="1ADED944" w:rsidR="00912858" w:rsidRPr="00C55597" w:rsidRDefault="00C47439" w:rsidP="00C47439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  <w:r>
              <w:rPr>
                <w:rFonts w:ascii="Tahoma" w:hAnsi="Tahoma" w:cs="Tahoma"/>
                <w:kern w:val="0"/>
                <w:sz w:val="22"/>
                <w:szCs w:val="22"/>
              </w:rPr>
              <w:t xml:space="preserve">03 Άλλο     </w:t>
            </w:r>
            <w:r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Tahoma" w:hAnsi="Tahoma" w:cs="Tahoma"/>
                  <w:bCs/>
                  <w:sz w:val="22"/>
                  <w:szCs w:val="22"/>
                </w:rPr>
                <w:id w:val="-1552232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D1534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5455" w:type="dxa"/>
          </w:tcPr>
          <w:tbl>
            <w:tblPr>
              <w:tblStyle w:val="ae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549"/>
              <w:gridCol w:w="1318"/>
              <w:gridCol w:w="1254"/>
              <w:gridCol w:w="1108"/>
            </w:tblGrid>
            <w:tr w:rsidR="00DD2AE6" w14:paraId="48D73FCF" w14:textId="77777777" w:rsidTr="002E3CBD">
              <w:trPr>
                <w:jc w:val="center"/>
              </w:trPr>
              <w:tc>
                <w:tcPr>
                  <w:tcW w:w="1550" w:type="dxa"/>
                </w:tcPr>
                <w:p w14:paraId="4579797D" w14:textId="77777777" w:rsidR="00DD2AE6" w:rsidRPr="009F11A9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369" w:type="dxa"/>
                  <w:vAlign w:val="center"/>
                </w:tcPr>
                <w:p w14:paraId="603678DD" w14:textId="77777777" w:rsidR="00DD2AE6" w:rsidRPr="00470FF8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jc w:val="center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Χώρα καταγωγής</w:t>
                  </w:r>
                </w:p>
              </w:tc>
              <w:tc>
                <w:tcPr>
                  <w:tcW w:w="1349" w:type="dxa"/>
                  <w:vAlign w:val="center"/>
                </w:tcPr>
                <w:p w14:paraId="24C7A8ED" w14:textId="77777777" w:rsidR="00DD2AE6" w:rsidRPr="00470FF8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jc w:val="center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Χώρα διέλευσης</w:t>
                  </w:r>
                </w:p>
              </w:tc>
              <w:tc>
                <w:tcPr>
                  <w:tcW w:w="1303" w:type="dxa"/>
                  <w:vAlign w:val="center"/>
                </w:tcPr>
                <w:p w14:paraId="1AA8627E" w14:textId="77777777" w:rsidR="00DD2AE6" w:rsidRPr="00470FF8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jc w:val="center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Ελλάδα</w:t>
                  </w:r>
                </w:p>
              </w:tc>
            </w:tr>
            <w:tr w:rsidR="00DD2AE6" w14:paraId="310D7594" w14:textId="77777777" w:rsidTr="002E3CBD">
              <w:trPr>
                <w:jc w:val="center"/>
              </w:trPr>
              <w:tc>
                <w:tcPr>
                  <w:tcW w:w="1550" w:type="dxa"/>
                </w:tcPr>
                <w:p w14:paraId="04B7BF58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Σ</w:t>
                  </w:r>
                  <w:r w:rsidRPr="00C55597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>το σπίτι</w:t>
                  </w:r>
                </w:p>
              </w:tc>
              <w:tc>
                <w:tcPr>
                  <w:tcW w:w="1369" w:type="dxa"/>
                </w:tcPr>
                <w:p w14:paraId="18344FF7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49" w:type="dxa"/>
                </w:tcPr>
                <w:p w14:paraId="29EC64AA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03" w:type="dxa"/>
                </w:tcPr>
                <w:p w14:paraId="6CDE8E7E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</w:tr>
            <w:tr w:rsidR="00DD2AE6" w14:paraId="0740EDBF" w14:textId="77777777" w:rsidTr="002E3CBD">
              <w:trPr>
                <w:jc w:val="center"/>
              </w:trPr>
              <w:tc>
                <w:tcPr>
                  <w:tcW w:w="1550" w:type="dxa"/>
                </w:tcPr>
                <w:p w14:paraId="6C6487B4" w14:textId="77777777" w:rsidR="00DD2AE6" w:rsidRPr="007A4303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Στη δομή</w:t>
                  </w:r>
                </w:p>
              </w:tc>
              <w:tc>
                <w:tcPr>
                  <w:tcW w:w="1369" w:type="dxa"/>
                </w:tcPr>
                <w:p w14:paraId="67B6F588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49" w:type="dxa"/>
                </w:tcPr>
                <w:p w14:paraId="70F64708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03" w:type="dxa"/>
                </w:tcPr>
                <w:p w14:paraId="330FFBF0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</w:tr>
            <w:tr w:rsidR="00DD2AE6" w14:paraId="1AD85A64" w14:textId="77777777" w:rsidTr="002E3CBD">
              <w:trPr>
                <w:jc w:val="center"/>
              </w:trPr>
              <w:tc>
                <w:tcPr>
                  <w:tcW w:w="1550" w:type="dxa"/>
                </w:tcPr>
                <w:p w14:paraId="60ED7DC5" w14:textId="77777777" w:rsidR="00DD2AE6" w:rsidRPr="007A4303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Στη γειτονιά</w:t>
                  </w:r>
                </w:p>
              </w:tc>
              <w:tc>
                <w:tcPr>
                  <w:tcW w:w="1369" w:type="dxa"/>
                </w:tcPr>
                <w:p w14:paraId="11FED00D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49" w:type="dxa"/>
                </w:tcPr>
                <w:p w14:paraId="77804242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03" w:type="dxa"/>
                </w:tcPr>
                <w:p w14:paraId="0E7ADF62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</w:tr>
            <w:tr w:rsidR="00DD2AE6" w14:paraId="6836CA01" w14:textId="77777777" w:rsidTr="002E3CBD">
              <w:trPr>
                <w:jc w:val="center"/>
              </w:trPr>
              <w:tc>
                <w:tcPr>
                  <w:tcW w:w="1550" w:type="dxa"/>
                </w:tcPr>
                <w:p w14:paraId="7910731C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Κ</w:t>
                  </w:r>
                  <w:r w:rsidRPr="00FD4F2D"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ατά τη μετακίνηση σε κάποια τοποθεσία</w:t>
                  </w:r>
                </w:p>
              </w:tc>
              <w:tc>
                <w:tcPr>
                  <w:tcW w:w="1369" w:type="dxa"/>
                </w:tcPr>
                <w:p w14:paraId="071CEFA3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349" w:type="dxa"/>
                </w:tcPr>
                <w:p w14:paraId="7C21FA6E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303" w:type="dxa"/>
                </w:tcPr>
                <w:p w14:paraId="3E915355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</w:tr>
            <w:tr w:rsidR="00DD2AE6" w14:paraId="17EF9502" w14:textId="77777777" w:rsidTr="002E3CBD">
              <w:trPr>
                <w:jc w:val="center"/>
              </w:trPr>
              <w:tc>
                <w:tcPr>
                  <w:tcW w:w="1550" w:type="dxa"/>
                </w:tcPr>
                <w:p w14:paraId="18F0784F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Στο σχολείο</w:t>
                  </w:r>
                </w:p>
              </w:tc>
              <w:tc>
                <w:tcPr>
                  <w:tcW w:w="1369" w:type="dxa"/>
                </w:tcPr>
                <w:p w14:paraId="5C443069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349" w:type="dxa"/>
                </w:tcPr>
                <w:p w14:paraId="3F021173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303" w:type="dxa"/>
                </w:tcPr>
                <w:p w14:paraId="4D64326E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</w:tr>
            <w:tr w:rsidR="00DD2AE6" w14:paraId="5B51C850" w14:textId="77777777" w:rsidTr="002E3CBD">
              <w:trPr>
                <w:jc w:val="center"/>
              </w:trPr>
              <w:tc>
                <w:tcPr>
                  <w:tcW w:w="1550" w:type="dxa"/>
                </w:tcPr>
                <w:p w14:paraId="5D34288B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lastRenderedPageBreak/>
                    <w:t>Στον χώρο εργασίας</w:t>
                  </w:r>
                </w:p>
              </w:tc>
              <w:tc>
                <w:tcPr>
                  <w:tcW w:w="1369" w:type="dxa"/>
                </w:tcPr>
                <w:p w14:paraId="35044CE4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349" w:type="dxa"/>
                </w:tcPr>
                <w:p w14:paraId="01068BFE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303" w:type="dxa"/>
                </w:tcPr>
                <w:p w14:paraId="7335357C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</w:tr>
            <w:tr w:rsidR="00DD2AE6" w14:paraId="269BCB81" w14:textId="77777777" w:rsidTr="002E3CBD">
              <w:trPr>
                <w:jc w:val="center"/>
              </w:trPr>
              <w:tc>
                <w:tcPr>
                  <w:tcW w:w="1550" w:type="dxa"/>
                </w:tcPr>
                <w:p w14:paraId="6B7E8A97" w14:textId="77777777" w:rsidR="00DD2AE6" w:rsidRPr="00DA742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Άλλο (διευκρινίστε)</w:t>
                  </w:r>
                </w:p>
              </w:tc>
              <w:tc>
                <w:tcPr>
                  <w:tcW w:w="1369" w:type="dxa"/>
                </w:tcPr>
                <w:p w14:paraId="7097A16A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49" w:type="dxa"/>
                </w:tcPr>
                <w:p w14:paraId="04184258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03" w:type="dxa"/>
                </w:tcPr>
                <w:p w14:paraId="31B5CD90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</w:tr>
          </w:tbl>
          <w:p w14:paraId="29699965" w14:textId="1D86550C" w:rsidR="00912858" w:rsidRPr="00C55597" w:rsidRDefault="00912858" w:rsidP="00450151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</w:p>
        </w:tc>
      </w:tr>
      <w:tr w:rsidR="00912858" w:rsidRPr="003C3344" w14:paraId="14389640" w14:textId="77777777" w:rsidTr="00467699">
        <w:tc>
          <w:tcPr>
            <w:tcW w:w="630" w:type="dxa"/>
          </w:tcPr>
          <w:p w14:paraId="3AA93610" w14:textId="3F1CE2D5" w:rsidR="00912858" w:rsidRPr="00723C4A" w:rsidRDefault="00723C4A" w:rsidP="00450151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  <w:r>
              <w:rPr>
                <w:rFonts w:ascii="Tahoma" w:hAnsi="Tahoma" w:cs="Tahoma"/>
                <w:kern w:val="0"/>
                <w:sz w:val="22"/>
                <w:szCs w:val="22"/>
              </w:rPr>
              <w:lastRenderedPageBreak/>
              <w:t>5</w:t>
            </w:r>
          </w:p>
        </w:tc>
        <w:tc>
          <w:tcPr>
            <w:tcW w:w="2293" w:type="dxa"/>
          </w:tcPr>
          <w:p w14:paraId="4A5F034D" w14:textId="34E16C58" w:rsidR="00912858" w:rsidRDefault="00661915" w:rsidP="006626BA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  <w:r>
              <w:rPr>
                <w:rFonts w:ascii="Tahoma" w:hAnsi="Tahoma" w:cs="Tahoma"/>
                <w:kern w:val="0"/>
                <w:sz w:val="22"/>
                <w:szCs w:val="22"/>
              </w:rPr>
              <w:t>Έχετε α</w:t>
            </w:r>
            <w:r w:rsidRPr="00C55597">
              <w:rPr>
                <w:rFonts w:ascii="Tahoma" w:hAnsi="Tahoma" w:cs="Tahoma"/>
                <w:kern w:val="0"/>
                <w:sz w:val="22"/>
                <w:szCs w:val="22"/>
              </w:rPr>
              <w:t>ναγκαστ</w:t>
            </w:r>
            <w:r>
              <w:rPr>
                <w:rFonts w:ascii="Tahoma" w:hAnsi="Tahoma" w:cs="Tahoma"/>
                <w:kern w:val="0"/>
                <w:sz w:val="22"/>
                <w:szCs w:val="22"/>
              </w:rPr>
              <w:t>εί</w:t>
            </w:r>
            <w:r w:rsidRPr="00C55597">
              <w:rPr>
                <w:rFonts w:ascii="Tahoma" w:hAnsi="Tahoma" w:cs="Tahoma"/>
                <w:kern w:val="0"/>
                <w:sz w:val="22"/>
                <w:szCs w:val="22"/>
              </w:rPr>
              <w:t xml:space="preserve"> </w:t>
            </w:r>
            <w:r w:rsidR="00912858" w:rsidRPr="00C55597">
              <w:rPr>
                <w:rFonts w:ascii="Tahoma" w:hAnsi="Tahoma" w:cs="Tahoma"/>
                <w:kern w:val="0"/>
                <w:sz w:val="22"/>
                <w:szCs w:val="22"/>
              </w:rPr>
              <w:t xml:space="preserve">να κάνετε σεξ για να έχετε τη δυνατότητα να φάτε </w:t>
            </w:r>
            <w:r w:rsidR="00912858">
              <w:rPr>
                <w:rFonts w:ascii="Tahoma" w:hAnsi="Tahoma" w:cs="Tahoma"/>
                <w:kern w:val="0"/>
                <w:sz w:val="22"/>
                <w:szCs w:val="22"/>
              </w:rPr>
              <w:t xml:space="preserve">ή </w:t>
            </w:r>
            <w:r w:rsidR="00912858" w:rsidRPr="00C55597">
              <w:rPr>
                <w:rFonts w:ascii="Tahoma" w:hAnsi="Tahoma" w:cs="Tahoma"/>
                <w:kern w:val="0"/>
                <w:sz w:val="22"/>
                <w:szCs w:val="22"/>
              </w:rPr>
              <w:t xml:space="preserve">να έχετε </w:t>
            </w:r>
            <w:r w:rsidR="00912858">
              <w:rPr>
                <w:rFonts w:ascii="Tahoma" w:hAnsi="Tahoma" w:cs="Tahoma"/>
                <w:kern w:val="0"/>
                <w:sz w:val="22"/>
                <w:szCs w:val="22"/>
              </w:rPr>
              <w:t>στέγη</w:t>
            </w:r>
          </w:p>
          <w:p w14:paraId="7C518B5C" w14:textId="77777777" w:rsidR="00912858" w:rsidRDefault="00912858" w:rsidP="006626BA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</w:p>
          <w:p w14:paraId="56563E07" w14:textId="44B8B055" w:rsidR="00912858" w:rsidRDefault="00912858" w:rsidP="006626BA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  <w:r w:rsidRPr="00C55597">
              <w:rPr>
                <w:rFonts w:ascii="Tahoma" w:hAnsi="Tahoma" w:cs="Tahoma"/>
                <w:kern w:val="0"/>
                <w:sz w:val="22"/>
                <w:szCs w:val="22"/>
              </w:rPr>
              <w:t xml:space="preserve">ή </w:t>
            </w:r>
          </w:p>
          <w:p w14:paraId="6CDCDF64" w14:textId="18E1D94F" w:rsidR="00912858" w:rsidRDefault="00661915" w:rsidP="006626BA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  <w:r>
              <w:rPr>
                <w:rFonts w:ascii="Tahoma" w:hAnsi="Tahoma" w:cs="Tahoma"/>
                <w:kern w:val="0"/>
                <w:sz w:val="22"/>
                <w:szCs w:val="22"/>
              </w:rPr>
              <w:t>Έχετε α</w:t>
            </w:r>
            <w:r w:rsidRPr="00C55597">
              <w:rPr>
                <w:rFonts w:ascii="Tahoma" w:hAnsi="Tahoma" w:cs="Tahoma"/>
                <w:kern w:val="0"/>
                <w:sz w:val="22"/>
                <w:szCs w:val="22"/>
              </w:rPr>
              <w:t>ναγκαστ</w:t>
            </w:r>
            <w:r>
              <w:rPr>
                <w:rFonts w:ascii="Tahoma" w:hAnsi="Tahoma" w:cs="Tahoma"/>
                <w:kern w:val="0"/>
                <w:sz w:val="22"/>
                <w:szCs w:val="22"/>
              </w:rPr>
              <w:t>εί</w:t>
            </w:r>
            <w:r w:rsidR="00912858">
              <w:rPr>
                <w:rFonts w:ascii="Tahoma" w:hAnsi="Tahoma" w:cs="Tahoma"/>
                <w:kern w:val="0"/>
                <w:sz w:val="22"/>
                <w:szCs w:val="22"/>
              </w:rPr>
              <w:t xml:space="preserve"> </w:t>
            </w:r>
            <w:r w:rsidR="00912858" w:rsidRPr="00C55597">
              <w:rPr>
                <w:rFonts w:ascii="Tahoma" w:hAnsi="Tahoma" w:cs="Tahoma"/>
                <w:kern w:val="0"/>
                <w:sz w:val="22"/>
                <w:szCs w:val="22"/>
              </w:rPr>
              <w:t xml:space="preserve">να κάνετε σεξ για </w:t>
            </w:r>
            <w:r w:rsidR="00912858">
              <w:rPr>
                <w:rFonts w:ascii="Tahoma" w:hAnsi="Tahoma" w:cs="Tahoma"/>
                <w:kern w:val="0"/>
                <w:sz w:val="22"/>
                <w:szCs w:val="22"/>
              </w:rPr>
              <w:t xml:space="preserve">να σας παρασχεθούν </w:t>
            </w:r>
            <w:r w:rsidR="00912858" w:rsidRPr="00C55597">
              <w:rPr>
                <w:rFonts w:ascii="Tahoma" w:hAnsi="Tahoma" w:cs="Tahoma"/>
                <w:kern w:val="0"/>
                <w:sz w:val="22"/>
                <w:szCs w:val="22"/>
              </w:rPr>
              <w:t xml:space="preserve">βασικές υπηρεσίες (όπως  προστασία ή </w:t>
            </w:r>
            <w:r w:rsidR="00912858">
              <w:rPr>
                <w:rFonts w:ascii="Tahoma" w:hAnsi="Tahoma" w:cs="Tahoma"/>
                <w:kern w:val="0"/>
                <w:sz w:val="22"/>
                <w:szCs w:val="22"/>
              </w:rPr>
              <w:t>εκπαίδευση</w:t>
            </w:r>
            <w:r w:rsidR="00912858" w:rsidRPr="00C55597">
              <w:rPr>
                <w:rFonts w:ascii="Tahoma" w:hAnsi="Tahoma" w:cs="Tahoma"/>
                <w:kern w:val="0"/>
                <w:sz w:val="22"/>
                <w:szCs w:val="22"/>
              </w:rPr>
              <w:t>) επειδή εσείς ή κάποιος στην οικογένειά σας θα βρ</w:t>
            </w:r>
            <w:r w:rsidR="00912858">
              <w:rPr>
                <w:rFonts w:ascii="Tahoma" w:hAnsi="Tahoma" w:cs="Tahoma"/>
                <w:kern w:val="0"/>
                <w:sz w:val="22"/>
                <w:szCs w:val="22"/>
              </w:rPr>
              <w:t>ισκόταν</w:t>
            </w:r>
            <w:r w:rsidR="00912858" w:rsidRPr="00C55597">
              <w:rPr>
                <w:rFonts w:ascii="Tahoma" w:hAnsi="Tahoma" w:cs="Tahoma"/>
                <w:kern w:val="0"/>
                <w:sz w:val="22"/>
                <w:szCs w:val="22"/>
              </w:rPr>
              <w:t xml:space="preserve"> σε φυσικό κίνδυνο, αν αρν</w:t>
            </w:r>
            <w:r w:rsidR="00912858">
              <w:rPr>
                <w:rFonts w:ascii="Tahoma" w:hAnsi="Tahoma" w:cs="Tahoma"/>
                <w:kern w:val="0"/>
                <w:sz w:val="22"/>
                <w:szCs w:val="22"/>
              </w:rPr>
              <w:t>ιόσασταν</w:t>
            </w:r>
            <w:r w:rsidR="00912858" w:rsidRPr="00C55597">
              <w:rPr>
                <w:rFonts w:ascii="Tahoma" w:hAnsi="Tahoma" w:cs="Tahoma"/>
                <w:kern w:val="0"/>
                <w:sz w:val="22"/>
                <w:szCs w:val="22"/>
              </w:rPr>
              <w:t>;</w:t>
            </w:r>
          </w:p>
          <w:p w14:paraId="13B4E2FB" w14:textId="77777777" w:rsidR="00237183" w:rsidRDefault="00237183" w:rsidP="006626BA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</w:p>
          <w:p w14:paraId="15FEA923" w14:textId="77777777" w:rsidR="00237183" w:rsidRDefault="00237183" w:rsidP="006626BA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</w:p>
          <w:p w14:paraId="377F7B24" w14:textId="77777777" w:rsidR="00237183" w:rsidRPr="008D1534" w:rsidRDefault="00237183" w:rsidP="00237183">
            <w:pPr>
              <w:spacing w:line="360" w:lineRule="auto"/>
              <w:ind w:right="-22"/>
              <w:rPr>
                <w:rFonts w:ascii="Tahoma" w:hAnsi="Tahoma" w:cs="Tahoma"/>
                <w:bCs/>
                <w:sz w:val="22"/>
                <w:szCs w:val="22"/>
              </w:rPr>
            </w:pPr>
            <w:r w:rsidRPr="008D1534">
              <w:rPr>
                <w:rFonts w:ascii="Tahoma" w:hAnsi="Tahoma" w:cs="Tahoma"/>
                <w:bCs/>
                <w:sz w:val="22"/>
                <w:szCs w:val="22"/>
              </w:rPr>
              <w:t xml:space="preserve">Ναι  </w:t>
            </w:r>
            <w:sdt>
              <w:sdtPr>
                <w:rPr>
                  <w:rFonts w:ascii="Tahoma" w:hAnsi="Tahoma" w:cs="Tahoma"/>
                  <w:bCs/>
                  <w:sz w:val="22"/>
                  <w:szCs w:val="22"/>
                </w:rPr>
                <w:id w:val="901186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D1534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Pr="008D1534">
              <w:rPr>
                <w:rFonts w:ascii="Tahoma" w:hAnsi="Tahoma" w:cs="Tahoma"/>
                <w:bCs/>
                <w:sz w:val="22"/>
                <w:szCs w:val="22"/>
                <w:lang w:val="en-US"/>
              </w:rPr>
              <w:t xml:space="preserve"> </w:t>
            </w:r>
            <w:r w:rsidRPr="008D1534">
              <w:rPr>
                <w:rFonts w:ascii="Tahoma" w:hAnsi="Tahoma" w:cs="Tahoma"/>
                <w:bCs/>
                <w:sz w:val="22"/>
                <w:szCs w:val="22"/>
              </w:rPr>
              <w:t xml:space="preserve">Περιγράψτε </w:t>
            </w:r>
          </w:p>
          <w:p w14:paraId="30A3ED3E" w14:textId="77777777" w:rsidR="00237183" w:rsidRDefault="00237183" w:rsidP="00237183">
            <w:pPr>
              <w:spacing w:line="360" w:lineRule="auto"/>
              <w:ind w:right="-22"/>
              <w:rPr>
                <w:rFonts w:ascii="Tahoma" w:hAnsi="Tahoma" w:cs="Tahoma"/>
                <w:bCs/>
                <w:sz w:val="22"/>
                <w:szCs w:val="22"/>
              </w:rPr>
            </w:pPr>
          </w:p>
          <w:p w14:paraId="7D4D55A7" w14:textId="1BD14336" w:rsidR="00237183" w:rsidRDefault="00237183" w:rsidP="00237183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  <w:r w:rsidRPr="008D1534">
              <w:rPr>
                <w:rFonts w:ascii="Tahoma" w:hAnsi="Tahoma" w:cs="Tahoma"/>
                <w:bCs/>
                <w:sz w:val="22"/>
                <w:szCs w:val="22"/>
              </w:rPr>
              <w:t xml:space="preserve">Όχι  </w:t>
            </w:r>
            <w:sdt>
              <w:sdtPr>
                <w:rPr>
                  <w:rFonts w:ascii="Tahoma" w:hAnsi="Tahoma" w:cs="Tahoma"/>
                  <w:bCs/>
                  <w:sz w:val="22"/>
                  <w:szCs w:val="22"/>
                </w:rPr>
                <w:id w:val="247310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D1534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  <w:p w14:paraId="088BE73F" w14:textId="41AE1C30" w:rsidR="00912858" w:rsidRPr="00C55597" w:rsidRDefault="00912858" w:rsidP="006626BA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4507" w:type="dxa"/>
          </w:tcPr>
          <w:tbl>
            <w:tblPr>
              <w:tblStyle w:val="ae"/>
              <w:tblW w:w="0" w:type="auto"/>
              <w:tblLook w:val="04A0" w:firstRow="1" w:lastRow="0" w:firstColumn="1" w:lastColumn="0" w:noHBand="0" w:noVBand="1"/>
            </w:tblPr>
            <w:tblGrid>
              <w:gridCol w:w="1700"/>
              <w:gridCol w:w="715"/>
              <w:gridCol w:w="1866"/>
            </w:tblGrid>
            <w:tr w:rsidR="001B0A4A" w14:paraId="563E8802" w14:textId="77777777" w:rsidTr="002E3CBD">
              <w:tc>
                <w:tcPr>
                  <w:tcW w:w="2415" w:type="dxa"/>
                  <w:gridSpan w:val="2"/>
                </w:tcPr>
                <w:p w14:paraId="08000116" w14:textId="77777777" w:rsidR="001B0A4A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jc w:val="center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lastRenderedPageBreak/>
                    <w:t>Ποιος</w:t>
                  </w:r>
                </w:p>
              </w:tc>
              <w:tc>
                <w:tcPr>
                  <w:tcW w:w="1866" w:type="dxa"/>
                </w:tcPr>
                <w:p w14:paraId="033653EE" w14:textId="77777777" w:rsidR="001B0A4A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jc w:val="center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Παρουσία στη Δομή</w:t>
                  </w:r>
                </w:p>
              </w:tc>
            </w:tr>
            <w:tr w:rsidR="001B0A4A" w14:paraId="76E22C9A" w14:textId="77777777" w:rsidTr="002E3CBD">
              <w:tc>
                <w:tcPr>
                  <w:tcW w:w="1700" w:type="dxa"/>
                </w:tcPr>
                <w:p w14:paraId="37F4978F" w14:textId="77777777" w:rsidR="001B0A4A" w:rsidRPr="00C06B05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 w:rsidRPr="00C55597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>Σύζυγος</w:t>
                  </w: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 </w:t>
                  </w:r>
                  <w:r w:rsidRPr="00C55597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 xml:space="preserve">/ </w:t>
                  </w: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σύντροφος</w:t>
                  </w:r>
                </w:p>
              </w:tc>
              <w:tc>
                <w:tcPr>
                  <w:tcW w:w="715" w:type="dxa"/>
                </w:tcPr>
                <w:p w14:paraId="3D6729D5" w14:textId="77777777" w:rsidR="001B0A4A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866" w:type="dxa"/>
                </w:tcPr>
                <w:p w14:paraId="39BCA4E6" w14:textId="77777777" w:rsidR="001B0A4A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13148937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150EE133" w14:textId="77777777" w:rsidR="001B0A4A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70399225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1B0A4A" w14:paraId="14E4C6AA" w14:textId="77777777" w:rsidTr="002E3CBD">
              <w:tc>
                <w:tcPr>
                  <w:tcW w:w="1700" w:type="dxa"/>
                </w:tcPr>
                <w:p w14:paraId="5DD6104C" w14:textId="77777777" w:rsidR="001B0A4A" w:rsidRPr="00467699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lastRenderedPageBreak/>
                    <w:t>Π</w:t>
                  </w:r>
                  <w:r w:rsidRPr="00C55597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>ρώην σύζυγος</w:t>
                  </w: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 / πρώην σύντροφος</w:t>
                  </w:r>
                </w:p>
              </w:tc>
              <w:tc>
                <w:tcPr>
                  <w:tcW w:w="715" w:type="dxa"/>
                </w:tcPr>
                <w:p w14:paraId="783C134A" w14:textId="77777777" w:rsidR="001B0A4A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866" w:type="dxa"/>
                </w:tcPr>
                <w:p w14:paraId="33BCFC5D" w14:textId="77777777" w:rsidR="001B0A4A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21180837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742A46A3" w14:textId="77777777" w:rsidR="001B0A4A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176071159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1B0A4A" w14:paraId="4AB2F4B8" w14:textId="77777777" w:rsidTr="002E3CBD">
              <w:tc>
                <w:tcPr>
                  <w:tcW w:w="1700" w:type="dxa"/>
                </w:tcPr>
                <w:p w14:paraId="27A62D85" w14:textId="77777777" w:rsidR="001B0A4A" w:rsidRPr="00130112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Μέλος οικογένειας </w:t>
                  </w:r>
                  <w:r w:rsidRPr="0014772B">
                    <w:rPr>
                      <w:rFonts w:ascii="Tahoma" w:hAnsi="Tahoma" w:cs="Tahoma"/>
                      <w:i/>
                      <w:iCs/>
                      <w:kern w:val="0"/>
                      <w:sz w:val="22"/>
                      <w:szCs w:val="22"/>
                      <w:lang w:val="el-GR"/>
                    </w:rPr>
                    <w:t>(διευκρινίστε)</w:t>
                  </w:r>
                </w:p>
              </w:tc>
              <w:tc>
                <w:tcPr>
                  <w:tcW w:w="715" w:type="dxa"/>
                </w:tcPr>
                <w:p w14:paraId="2D2CFEEA" w14:textId="77777777" w:rsidR="001B0A4A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866" w:type="dxa"/>
                </w:tcPr>
                <w:p w14:paraId="323C284E" w14:textId="77777777" w:rsidR="001B0A4A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148245455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48E3153F" w14:textId="77777777" w:rsidR="001B0A4A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134015321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1B0A4A" w14:paraId="4C7824F9" w14:textId="77777777" w:rsidTr="002E3CBD">
              <w:tc>
                <w:tcPr>
                  <w:tcW w:w="1700" w:type="dxa"/>
                </w:tcPr>
                <w:p w14:paraId="4E6300B9" w14:textId="77777777" w:rsidR="001B0A4A" w:rsidRPr="0014772B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Η</w:t>
                  </w:r>
                  <w:r w:rsidRPr="0014772B"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γέτης κοινότητας ή θρησκευτικός ηγέτης                                                 </w:t>
                  </w:r>
                  <w:r w:rsidRPr="0014772B">
                    <w:rPr>
                      <w:rFonts w:ascii="Tahoma" w:hAnsi="Tahoma" w:cs="Tahoma"/>
                      <w:bCs/>
                      <w:sz w:val="22"/>
                      <w:szCs w:val="22"/>
                      <w:lang w:val="el-GR"/>
                    </w:rPr>
                    <w:t xml:space="preserve"> </w:t>
                  </w:r>
                </w:p>
              </w:tc>
              <w:tc>
                <w:tcPr>
                  <w:tcW w:w="715" w:type="dxa"/>
                </w:tcPr>
                <w:p w14:paraId="471F96CB" w14:textId="77777777" w:rsidR="001B0A4A" w:rsidRPr="0014772B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866" w:type="dxa"/>
                </w:tcPr>
                <w:p w14:paraId="21E8BE91" w14:textId="77777777" w:rsidR="001B0A4A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21074600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78E38BD3" w14:textId="77777777" w:rsidR="001B0A4A" w:rsidRPr="00226128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82748015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1B0A4A" w14:paraId="0F9057F4" w14:textId="77777777" w:rsidTr="002E3CBD">
              <w:tc>
                <w:tcPr>
                  <w:tcW w:w="1700" w:type="dxa"/>
                </w:tcPr>
                <w:p w14:paraId="382F4018" w14:textId="77777777" w:rsidR="001B0A4A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 w:rsidRPr="00E678C7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>Εργαζόμενος στη Δομή</w:t>
                  </w:r>
                </w:p>
              </w:tc>
              <w:tc>
                <w:tcPr>
                  <w:tcW w:w="715" w:type="dxa"/>
                </w:tcPr>
                <w:p w14:paraId="07BAB82E" w14:textId="77777777" w:rsidR="001B0A4A" w:rsidRPr="0014772B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866" w:type="dxa"/>
                </w:tcPr>
                <w:p w14:paraId="294CCAA2" w14:textId="77777777" w:rsidR="00165C3C" w:rsidRDefault="00165C3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93259080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21387FEC" w14:textId="020666E5" w:rsidR="001B0A4A" w:rsidRDefault="00165C3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172906262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1B0A4A" w14:paraId="4572AB06" w14:textId="77777777" w:rsidTr="002E3CBD">
              <w:tc>
                <w:tcPr>
                  <w:tcW w:w="1700" w:type="dxa"/>
                </w:tcPr>
                <w:p w14:paraId="2F8AEF9A" w14:textId="77777777" w:rsidR="001B0A4A" w:rsidRPr="0014772B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Διαμένων / διαμένουσα στη Δομή</w:t>
                  </w:r>
                </w:p>
              </w:tc>
              <w:tc>
                <w:tcPr>
                  <w:tcW w:w="715" w:type="dxa"/>
                </w:tcPr>
                <w:p w14:paraId="0016B71F" w14:textId="77777777" w:rsidR="001B0A4A" w:rsidRPr="0014772B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866" w:type="dxa"/>
                </w:tcPr>
                <w:p w14:paraId="027BE161" w14:textId="77777777" w:rsidR="001B0A4A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159006857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6581F3CB" w14:textId="77777777" w:rsidR="001B0A4A" w:rsidRPr="00226128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180136788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1B0A4A" w14:paraId="7B1420C2" w14:textId="77777777" w:rsidTr="002E3CBD">
              <w:tc>
                <w:tcPr>
                  <w:tcW w:w="1700" w:type="dxa"/>
                </w:tcPr>
                <w:p w14:paraId="5B17EB9B" w14:textId="77777777" w:rsidR="001B0A4A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 w:rsidRPr="00757729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 xml:space="preserve">Άτομο εκτός </w:t>
                  </w: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Δ</w:t>
                  </w:r>
                  <w:r w:rsidRPr="00757729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>ομής</w:t>
                  </w:r>
                </w:p>
              </w:tc>
              <w:tc>
                <w:tcPr>
                  <w:tcW w:w="715" w:type="dxa"/>
                </w:tcPr>
                <w:p w14:paraId="3FB67EC3" w14:textId="77777777" w:rsidR="001B0A4A" w:rsidRPr="0014772B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866" w:type="dxa"/>
                </w:tcPr>
                <w:p w14:paraId="55955BBB" w14:textId="77777777" w:rsidR="00165C3C" w:rsidRDefault="00165C3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73127970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5729D66E" w14:textId="5DECE5B4" w:rsidR="001B0A4A" w:rsidRDefault="00165C3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9828168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1B0A4A" w14:paraId="003A5CD0" w14:textId="77777777" w:rsidTr="002E3CBD">
              <w:tc>
                <w:tcPr>
                  <w:tcW w:w="1700" w:type="dxa"/>
                </w:tcPr>
                <w:p w14:paraId="4E39BAC5" w14:textId="77777777" w:rsidR="001B0A4A" w:rsidRPr="0014772B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Α</w:t>
                  </w:r>
                  <w:r w:rsidRPr="001964FC"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στυνομικός</w:t>
                  </w:r>
                </w:p>
              </w:tc>
              <w:tc>
                <w:tcPr>
                  <w:tcW w:w="715" w:type="dxa"/>
                </w:tcPr>
                <w:p w14:paraId="17BF00FE" w14:textId="77777777" w:rsidR="001B0A4A" w:rsidRPr="0014772B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866" w:type="dxa"/>
                </w:tcPr>
                <w:p w14:paraId="1595D98E" w14:textId="77777777" w:rsidR="001B0A4A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92939451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30C7E8CA" w14:textId="77777777" w:rsidR="001B0A4A" w:rsidRPr="00226128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104098222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1B0A4A" w14:paraId="7E4277C8" w14:textId="77777777" w:rsidTr="002E3CBD">
              <w:tc>
                <w:tcPr>
                  <w:tcW w:w="1700" w:type="dxa"/>
                </w:tcPr>
                <w:p w14:paraId="5A07395B" w14:textId="77777777" w:rsidR="001B0A4A" w:rsidRPr="0014772B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Σ</w:t>
                  </w:r>
                  <w:r w:rsidRPr="00C55597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>τρατ</w:t>
                  </w: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>ιωτικός</w:t>
                  </w:r>
                </w:p>
              </w:tc>
              <w:tc>
                <w:tcPr>
                  <w:tcW w:w="715" w:type="dxa"/>
                </w:tcPr>
                <w:p w14:paraId="62302ED3" w14:textId="77777777" w:rsidR="001B0A4A" w:rsidRPr="0014772B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866" w:type="dxa"/>
                </w:tcPr>
                <w:p w14:paraId="6D8149EA" w14:textId="77777777" w:rsidR="001B0A4A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131591905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13FD7A1D" w14:textId="77777777" w:rsidR="001B0A4A" w:rsidRPr="00226128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25775101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1B0A4A" w14:paraId="76E3BA00" w14:textId="77777777" w:rsidTr="002E3CBD">
              <w:tc>
                <w:tcPr>
                  <w:tcW w:w="1700" w:type="dxa"/>
                </w:tcPr>
                <w:p w14:paraId="56FA3E46" w14:textId="77777777" w:rsidR="001B0A4A" w:rsidRPr="0014772B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Εκπαιδευτικός</w:t>
                  </w:r>
                </w:p>
              </w:tc>
              <w:tc>
                <w:tcPr>
                  <w:tcW w:w="715" w:type="dxa"/>
                </w:tcPr>
                <w:p w14:paraId="5933DEC4" w14:textId="77777777" w:rsidR="001B0A4A" w:rsidRPr="0014772B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866" w:type="dxa"/>
                </w:tcPr>
                <w:p w14:paraId="35F5EF27" w14:textId="77777777" w:rsidR="001B0A4A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8207070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36E47EDD" w14:textId="77777777" w:rsidR="001B0A4A" w:rsidRPr="00226128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163693957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1B0A4A" w14:paraId="7CE668FA" w14:textId="77777777" w:rsidTr="002E3CBD">
              <w:tc>
                <w:tcPr>
                  <w:tcW w:w="1700" w:type="dxa"/>
                </w:tcPr>
                <w:p w14:paraId="19638A6A" w14:textId="77777777" w:rsidR="001B0A4A" w:rsidRPr="002A0966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Πολιτικό πρόσωπο</w:t>
                  </w:r>
                </w:p>
              </w:tc>
              <w:tc>
                <w:tcPr>
                  <w:tcW w:w="715" w:type="dxa"/>
                </w:tcPr>
                <w:p w14:paraId="1AC1B417" w14:textId="77777777" w:rsidR="001B0A4A" w:rsidRPr="0014772B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866" w:type="dxa"/>
                </w:tcPr>
                <w:p w14:paraId="142696F2" w14:textId="77777777" w:rsidR="001B0A4A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143265889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27798B6C" w14:textId="77777777" w:rsidR="001B0A4A" w:rsidRPr="00226128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95031368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1B0A4A" w14:paraId="4025BCA0" w14:textId="77777777" w:rsidTr="002E3CBD">
              <w:tc>
                <w:tcPr>
                  <w:tcW w:w="1700" w:type="dxa"/>
                </w:tcPr>
                <w:p w14:paraId="2E56283F" w14:textId="77777777" w:rsidR="001B0A4A" w:rsidRPr="0014772B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Άλλο (διευκρινίστε)</w:t>
                  </w:r>
                </w:p>
              </w:tc>
              <w:tc>
                <w:tcPr>
                  <w:tcW w:w="715" w:type="dxa"/>
                </w:tcPr>
                <w:p w14:paraId="3A52C23E" w14:textId="77777777" w:rsidR="001B0A4A" w:rsidRPr="0014772B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866" w:type="dxa"/>
                </w:tcPr>
                <w:p w14:paraId="13F297B2" w14:textId="77777777" w:rsidR="001B0A4A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162437216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5CB252F7" w14:textId="77777777" w:rsidR="001B0A4A" w:rsidRPr="00226128" w:rsidRDefault="001B0A4A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7249521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</w:tbl>
          <w:p w14:paraId="0DA28FD1" w14:textId="5E263D93" w:rsidR="00912858" w:rsidRPr="00C55597" w:rsidRDefault="00912858" w:rsidP="008B5555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637" w:type="dxa"/>
          </w:tcPr>
          <w:p w14:paraId="623B0470" w14:textId="77777777" w:rsidR="00C47439" w:rsidRDefault="00C47439" w:rsidP="00C47439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  <w:r>
              <w:rPr>
                <w:rFonts w:ascii="Tahoma" w:hAnsi="Tahoma" w:cs="Tahoma"/>
                <w:kern w:val="0"/>
                <w:sz w:val="22"/>
                <w:szCs w:val="22"/>
              </w:rPr>
              <w:lastRenderedPageBreak/>
              <w:t xml:space="preserve">01 Άντρας   </w:t>
            </w:r>
            <w:sdt>
              <w:sdtPr>
                <w:rPr>
                  <w:rFonts w:ascii="Tahoma" w:hAnsi="Tahoma" w:cs="Tahoma"/>
                  <w:bCs/>
                  <w:sz w:val="22"/>
                  <w:szCs w:val="22"/>
                </w:rPr>
                <w:id w:val="4303991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D1534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  <w:p w14:paraId="0D2615C8" w14:textId="77777777" w:rsidR="00C47439" w:rsidRDefault="00C47439" w:rsidP="00C47439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  <w:r>
              <w:rPr>
                <w:rFonts w:ascii="Tahoma" w:hAnsi="Tahoma" w:cs="Tahoma"/>
                <w:kern w:val="0"/>
                <w:sz w:val="22"/>
                <w:szCs w:val="22"/>
              </w:rPr>
              <w:t xml:space="preserve">02 Γυναίκα  </w:t>
            </w:r>
            <w:sdt>
              <w:sdtPr>
                <w:rPr>
                  <w:rFonts w:ascii="Tahoma" w:hAnsi="Tahoma" w:cs="Tahoma"/>
                  <w:bCs/>
                  <w:sz w:val="22"/>
                  <w:szCs w:val="22"/>
                </w:rPr>
                <w:id w:val="12993386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D1534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  <w:p w14:paraId="076BEF2D" w14:textId="091E4C03" w:rsidR="00912858" w:rsidRPr="008B5555" w:rsidRDefault="00C47439" w:rsidP="00C47439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  <w:r>
              <w:rPr>
                <w:rFonts w:ascii="Tahoma" w:hAnsi="Tahoma" w:cs="Tahoma"/>
                <w:kern w:val="0"/>
                <w:sz w:val="22"/>
                <w:szCs w:val="22"/>
              </w:rPr>
              <w:t xml:space="preserve">03 Άλλο     </w:t>
            </w:r>
            <w:r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Tahoma" w:hAnsi="Tahoma" w:cs="Tahoma"/>
                  <w:bCs/>
                  <w:sz w:val="22"/>
                  <w:szCs w:val="22"/>
                </w:rPr>
                <w:id w:val="18677916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D1534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5455" w:type="dxa"/>
          </w:tcPr>
          <w:tbl>
            <w:tblPr>
              <w:tblStyle w:val="ae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549"/>
              <w:gridCol w:w="1318"/>
              <w:gridCol w:w="1254"/>
              <w:gridCol w:w="1108"/>
            </w:tblGrid>
            <w:tr w:rsidR="00DD2AE6" w14:paraId="71B457A1" w14:textId="77777777" w:rsidTr="002E3CBD">
              <w:trPr>
                <w:jc w:val="center"/>
              </w:trPr>
              <w:tc>
                <w:tcPr>
                  <w:tcW w:w="1550" w:type="dxa"/>
                </w:tcPr>
                <w:p w14:paraId="58CFD282" w14:textId="77777777" w:rsidR="00DD2AE6" w:rsidRPr="009F11A9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369" w:type="dxa"/>
                  <w:vAlign w:val="center"/>
                </w:tcPr>
                <w:p w14:paraId="37CB9C5E" w14:textId="77777777" w:rsidR="00DD2AE6" w:rsidRPr="00470FF8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jc w:val="center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Χώρα καταγωγής</w:t>
                  </w:r>
                </w:p>
              </w:tc>
              <w:tc>
                <w:tcPr>
                  <w:tcW w:w="1349" w:type="dxa"/>
                  <w:vAlign w:val="center"/>
                </w:tcPr>
                <w:p w14:paraId="193AA582" w14:textId="77777777" w:rsidR="00DD2AE6" w:rsidRPr="00470FF8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jc w:val="center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Χώρα διέλευσης</w:t>
                  </w:r>
                </w:p>
              </w:tc>
              <w:tc>
                <w:tcPr>
                  <w:tcW w:w="1303" w:type="dxa"/>
                  <w:vAlign w:val="center"/>
                </w:tcPr>
                <w:p w14:paraId="79EC1A28" w14:textId="77777777" w:rsidR="00DD2AE6" w:rsidRPr="00470FF8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jc w:val="center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Ελλάδα</w:t>
                  </w:r>
                </w:p>
              </w:tc>
            </w:tr>
            <w:tr w:rsidR="00DD2AE6" w14:paraId="457525AC" w14:textId="77777777" w:rsidTr="002E3CBD">
              <w:trPr>
                <w:jc w:val="center"/>
              </w:trPr>
              <w:tc>
                <w:tcPr>
                  <w:tcW w:w="1550" w:type="dxa"/>
                </w:tcPr>
                <w:p w14:paraId="2E92B94B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Σ</w:t>
                  </w:r>
                  <w:r w:rsidRPr="00C55597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>το σπίτι</w:t>
                  </w:r>
                </w:p>
              </w:tc>
              <w:tc>
                <w:tcPr>
                  <w:tcW w:w="1369" w:type="dxa"/>
                </w:tcPr>
                <w:p w14:paraId="4DDB4B2F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49" w:type="dxa"/>
                </w:tcPr>
                <w:p w14:paraId="70E03B37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03" w:type="dxa"/>
                </w:tcPr>
                <w:p w14:paraId="654C9175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</w:tr>
            <w:tr w:rsidR="00DD2AE6" w14:paraId="2ED9AB98" w14:textId="77777777" w:rsidTr="002E3CBD">
              <w:trPr>
                <w:jc w:val="center"/>
              </w:trPr>
              <w:tc>
                <w:tcPr>
                  <w:tcW w:w="1550" w:type="dxa"/>
                </w:tcPr>
                <w:p w14:paraId="3A330E1A" w14:textId="77777777" w:rsidR="00DD2AE6" w:rsidRPr="007A4303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Στη δομή</w:t>
                  </w:r>
                </w:p>
              </w:tc>
              <w:tc>
                <w:tcPr>
                  <w:tcW w:w="1369" w:type="dxa"/>
                </w:tcPr>
                <w:p w14:paraId="53B0D462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49" w:type="dxa"/>
                </w:tcPr>
                <w:p w14:paraId="41D0A4BE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03" w:type="dxa"/>
                </w:tcPr>
                <w:p w14:paraId="7C4CF180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</w:tr>
            <w:tr w:rsidR="00DD2AE6" w14:paraId="79C98D8A" w14:textId="77777777" w:rsidTr="002E3CBD">
              <w:trPr>
                <w:jc w:val="center"/>
              </w:trPr>
              <w:tc>
                <w:tcPr>
                  <w:tcW w:w="1550" w:type="dxa"/>
                </w:tcPr>
                <w:p w14:paraId="6F98B5DD" w14:textId="77777777" w:rsidR="00DD2AE6" w:rsidRPr="007A4303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Στη γειτονιά</w:t>
                  </w:r>
                </w:p>
              </w:tc>
              <w:tc>
                <w:tcPr>
                  <w:tcW w:w="1369" w:type="dxa"/>
                </w:tcPr>
                <w:p w14:paraId="5085E2B5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49" w:type="dxa"/>
                </w:tcPr>
                <w:p w14:paraId="3B572AAC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03" w:type="dxa"/>
                </w:tcPr>
                <w:p w14:paraId="1A0CD810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</w:tr>
            <w:tr w:rsidR="00DD2AE6" w14:paraId="09FCBD32" w14:textId="77777777" w:rsidTr="002E3CBD">
              <w:trPr>
                <w:jc w:val="center"/>
              </w:trPr>
              <w:tc>
                <w:tcPr>
                  <w:tcW w:w="1550" w:type="dxa"/>
                </w:tcPr>
                <w:p w14:paraId="4447DC05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lastRenderedPageBreak/>
                    <w:t>Κ</w:t>
                  </w:r>
                  <w:r w:rsidRPr="00FD4F2D"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ατά τη μετακίνηση σε κάποια τοποθεσία</w:t>
                  </w:r>
                </w:p>
              </w:tc>
              <w:tc>
                <w:tcPr>
                  <w:tcW w:w="1369" w:type="dxa"/>
                </w:tcPr>
                <w:p w14:paraId="13D09372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349" w:type="dxa"/>
                </w:tcPr>
                <w:p w14:paraId="43B537E8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303" w:type="dxa"/>
                </w:tcPr>
                <w:p w14:paraId="1A2EA1AA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</w:tr>
            <w:tr w:rsidR="00DD2AE6" w14:paraId="2721BDE2" w14:textId="77777777" w:rsidTr="002E3CBD">
              <w:trPr>
                <w:jc w:val="center"/>
              </w:trPr>
              <w:tc>
                <w:tcPr>
                  <w:tcW w:w="1550" w:type="dxa"/>
                </w:tcPr>
                <w:p w14:paraId="3FF2D0C0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Στο σχολείο</w:t>
                  </w:r>
                </w:p>
              </w:tc>
              <w:tc>
                <w:tcPr>
                  <w:tcW w:w="1369" w:type="dxa"/>
                </w:tcPr>
                <w:p w14:paraId="613F2852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349" w:type="dxa"/>
                </w:tcPr>
                <w:p w14:paraId="4EFAB212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303" w:type="dxa"/>
                </w:tcPr>
                <w:p w14:paraId="028E460B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</w:tr>
            <w:tr w:rsidR="00DD2AE6" w14:paraId="74BF3665" w14:textId="77777777" w:rsidTr="002E3CBD">
              <w:trPr>
                <w:jc w:val="center"/>
              </w:trPr>
              <w:tc>
                <w:tcPr>
                  <w:tcW w:w="1550" w:type="dxa"/>
                </w:tcPr>
                <w:p w14:paraId="547E4F2F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Στον χώρο εργασίας</w:t>
                  </w:r>
                </w:p>
              </w:tc>
              <w:tc>
                <w:tcPr>
                  <w:tcW w:w="1369" w:type="dxa"/>
                </w:tcPr>
                <w:p w14:paraId="0CB0A4E1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349" w:type="dxa"/>
                </w:tcPr>
                <w:p w14:paraId="6FB2074E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303" w:type="dxa"/>
                </w:tcPr>
                <w:p w14:paraId="1BCF24B0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</w:tr>
            <w:tr w:rsidR="00DD2AE6" w14:paraId="1DCE2FE9" w14:textId="77777777" w:rsidTr="002E3CBD">
              <w:trPr>
                <w:jc w:val="center"/>
              </w:trPr>
              <w:tc>
                <w:tcPr>
                  <w:tcW w:w="1550" w:type="dxa"/>
                </w:tcPr>
                <w:p w14:paraId="6696C550" w14:textId="77777777" w:rsidR="00DD2AE6" w:rsidRPr="00DA742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Άλλο (διευκρινίστε)</w:t>
                  </w:r>
                </w:p>
              </w:tc>
              <w:tc>
                <w:tcPr>
                  <w:tcW w:w="1369" w:type="dxa"/>
                </w:tcPr>
                <w:p w14:paraId="411C7B62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49" w:type="dxa"/>
                </w:tcPr>
                <w:p w14:paraId="7CB638F6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03" w:type="dxa"/>
                </w:tcPr>
                <w:p w14:paraId="75B437D0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</w:tr>
          </w:tbl>
          <w:p w14:paraId="5C2861B0" w14:textId="72844ECC" w:rsidR="00912858" w:rsidRPr="00C55597" w:rsidRDefault="00912858" w:rsidP="008B5555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</w:p>
        </w:tc>
      </w:tr>
      <w:tr w:rsidR="00912858" w:rsidRPr="003C3344" w14:paraId="1A643167" w14:textId="77777777" w:rsidTr="00467699">
        <w:tc>
          <w:tcPr>
            <w:tcW w:w="630" w:type="dxa"/>
          </w:tcPr>
          <w:p w14:paraId="59E8CBA6" w14:textId="1D32839F" w:rsidR="00912858" w:rsidRPr="00723C4A" w:rsidRDefault="00723C4A" w:rsidP="00450151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  <w:r>
              <w:rPr>
                <w:rFonts w:ascii="Tahoma" w:hAnsi="Tahoma" w:cs="Tahoma"/>
                <w:kern w:val="0"/>
                <w:sz w:val="22"/>
                <w:szCs w:val="22"/>
              </w:rPr>
              <w:lastRenderedPageBreak/>
              <w:t>6</w:t>
            </w:r>
          </w:p>
        </w:tc>
        <w:tc>
          <w:tcPr>
            <w:tcW w:w="2293" w:type="dxa"/>
          </w:tcPr>
          <w:p w14:paraId="338F2390" w14:textId="54050239" w:rsidR="00912858" w:rsidRDefault="00661915" w:rsidP="00450151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  <w:r>
              <w:rPr>
                <w:rFonts w:ascii="Tahoma" w:hAnsi="Tahoma" w:cs="Tahoma"/>
                <w:kern w:val="0"/>
                <w:sz w:val="22"/>
                <w:szCs w:val="22"/>
              </w:rPr>
              <w:t>Έχετε α</w:t>
            </w:r>
            <w:r w:rsidRPr="00C55597">
              <w:rPr>
                <w:rFonts w:ascii="Tahoma" w:hAnsi="Tahoma" w:cs="Tahoma"/>
                <w:kern w:val="0"/>
                <w:sz w:val="22"/>
                <w:szCs w:val="22"/>
              </w:rPr>
              <w:t>ναγκαστ</w:t>
            </w:r>
            <w:r>
              <w:rPr>
                <w:rFonts w:ascii="Tahoma" w:hAnsi="Tahoma" w:cs="Tahoma"/>
                <w:kern w:val="0"/>
                <w:sz w:val="22"/>
                <w:szCs w:val="22"/>
              </w:rPr>
              <w:t>εί</w:t>
            </w:r>
            <w:r w:rsidRPr="00C55597">
              <w:rPr>
                <w:rFonts w:ascii="Tahoma" w:hAnsi="Tahoma" w:cs="Tahoma"/>
                <w:kern w:val="0"/>
                <w:sz w:val="22"/>
                <w:szCs w:val="22"/>
              </w:rPr>
              <w:t xml:space="preserve"> </w:t>
            </w:r>
            <w:r w:rsidR="00912858" w:rsidRPr="00C55597">
              <w:rPr>
                <w:rFonts w:ascii="Tahoma" w:hAnsi="Tahoma" w:cs="Tahoma"/>
                <w:kern w:val="0"/>
                <w:sz w:val="22"/>
                <w:szCs w:val="22"/>
              </w:rPr>
              <w:t xml:space="preserve"> σωματικά ή </w:t>
            </w:r>
            <w:r>
              <w:rPr>
                <w:rFonts w:ascii="Tahoma" w:hAnsi="Tahoma" w:cs="Tahoma"/>
                <w:kern w:val="0"/>
                <w:sz w:val="22"/>
                <w:szCs w:val="22"/>
              </w:rPr>
              <w:t>έχετε πιεστεί</w:t>
            </w:r>
            <w:r w:rsidR="00912858">
              <w:rPr>
                <w:rFonts w:ascii="Tahoma" w:hAnsi="Tahoma" w:cs="Tahoma"/>
                <w:kern w:val="0"/>
                <w:sz w:val="22"/>
                <w:szCs w:val="22"/>
              </w:rPr>
              <w:t xml:space="preserve"> ψυχολογικά </w:t>
            </w:r>
            <w:r w:rsidR="00912858" w:rsidRPr="00C55597">
              <w:rPr>
                <w:rFonts w:ascii="Tahoma" w:hAnsi="Tahoma" w:cs="Tahoma"/>
                <w:kern w:val="0"/>
                <w:sz w:val="22"/>
                <w:szCs w:val="22"/>
              </w:rPr>
              <w:t>να μείνετε έγκυος παρά τη θέλησή σας;</w:t>
            </w:r>
          </w:p>
          <w:p w14:paraId="55F1940F" w14:textId="77777777" w:rsidR="00237183" w:rsidRDefault="00237183" w:rsidP="00450151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</w:p>
          <w:p w14:paraId="6DDC55D2" w14:textId="77777777" w:rsidR="00237183" w:rsidRDefault="00237183" w:rsidP="00450151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</w:p>
          <w:p w14:paraId="6C1AFF5F" w14:textId="77777777" w:rsidR="00237183" w:rsidRPr="008D1534" w:rsidRDefault="00237183" w:rsidP="00237183">
            <w:pPr>
              <w:spacing w:line="360" w:lineRule="auto"/>
              <w:ind w:right="-22"/>
              <w:rPr>
                <w:rFonts w:ascii="Tahoma" w:hAnsi="Tahoma" w:cs="Tahoma"/>
                <w:bCs/>
                <w:sz w:val="22"/>
                <w:szCs w:val="22"/>
              </w:rPr>
            </w:pPr>
            <w:r w:rsidRPr="008D1534">
              <w:rPr>
                <w:rFonts w:ascii="Tahoma" w:hAnsi="Tahoma" w:cs="Tahoma"/>
                <w:bCs/>
                <w:sz w:val="22"/>
                <w:szCs w:val="22"/>
              </w:rPr>
              <w:t xml:space="preserve">Ναι  </w:t>
            </w:r>
            <w:sdt>
              <w:sdtPr>
                <w:rPr>
                  <w:rFonts w:ascii="Tahoma" w:hAnsi="Tahoma" w:cs="Tahoma"/>
                  <w:bCs/>
                  <w:sz w:val="22"/>
                  <w:szCs w:val="22"/>
                </w:rPr>
                <w:id w:val="1907020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D1534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Pr="008D1534">
              <w:rPr>
                <w:rFonts w:ascii="Tahoma" w:hAnsi="Tahoma" w:cs="Tahoma"/>
                <w:bCs/>
                <w:sz w:val="22"/>
                <w:szCs w:val="22"/>
                <w:lang w:val="en-US"/>
              </w:rPr>
              <w:t xml:space="preserve"> </w:t>
            </w:r>
            <w:r w:rsidRPr="008D1534">
              <w:rPr>
                <w:rFonts w:ascii="Tahoma" w:hAnsi="Tahoma" w:cs="Tahoma"/>
                <w:bCs/>
                <w:sz w:val="22"/>
                <w:szCs w:val="22"/>
              </w:rPr>
              <w:t xml:space="preserve">Περιγράψτε </w:t>
            </w:r>
          </w:p>
          <w:p w14:paraId="62C3E003" w14:textId="77777777" w:rsidR="00237183" w:rsidRDefault="00237183" w:rsidP="00237183">
            <w:pPr>
              <w:spacing w:line="360" w:lineRule="auto"/>
              <w:ind w:right="-22"/>
              <w:rPr>
                <w:rFonts w:ascii="Tahoma" w:hAnsi="Tahoma" w:cs="Tahoma"/>
                <w:bCs/>
                <w:sz w:val="22"/>
                <w:szCs w:val="22"/>
              </w:rPr>
            </w:pPr>
          </w:p>
          <w:p w14:paraId="52D97433" w14:textId="0F75C0B7" w:rsidR="00237183" w:rsidRPr="00C55597" w:rsidRDefault="00237183" w:rsidP="00237183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  <w:r w:rsidRPr="008D1534">
              <w:rPr>
                <w:rFonts w:ascii="Tahoma" w:hAnsi="Tahoma" w:cs="Tahoma"/>
                <w:bCs/>
                <w:sz w:val="22"/>
                <w:szCs w:val="22"/>
              </w:rPr>
              <w:t xml:space="preserve">Όχι  </w:t>
            </w:r>
            <w:sdt>
              <w:sdtPr>
                <w:rPr>
                  <w:rFonts w:ascii="Tahoma" w:hAnsi="Tahoma" w:cs="Tahoma"/>
                  <w:bCs/>
                  <w:sz w:val="22"/>
                  <w:szCs w:val="22"/>
                </w:rPr>
                <w:id w:val="21368293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D1534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4507" w:type="dxa"/>
          </w:tcPr>
          <w:tbl>
            <w:tblPr>
              <w:tblStyle w:val="ae"/>
              <w:tblW w:w="0" w:type="auto"/>
              <w:tblLook w:val="04A0" w:firstRow="1" w:lastRow="0" w:firstColumn="1" w:lastColumn="0" w:noHBand="0" w:noVBand="1"/>
            </w:tblPr>
            <w:tblGrid>
              <w:gridCol w:w="1700"/>
              <w:gridCol w:w="715"/>
              <w:gridCol w:w="1866"/>
            </w:tblGrid>
            <w:tr w:rsidR="00650D9C" w14:paraId="0F2F203C" w14:textId="77777777" w:rsidTr="002E3CBD">
              <w:tc>
                <w:tcPr>
                  <w:tcW w:w="2415" w:type="dxa"/>
                  <w:gridSpan w:val="2"/>
                </w:tcPr>
                <w:p w14:paraId="52E46A98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jc w:val="center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Ποιος</w:t>
                  </w:r>
                </w:p>
              </w:tc>
              <w:tc>
                <w:tcPr>
                  <w:tcW w:w="1866" w:type="dxa"/>
                </w:tcPr>
                <w:p w14:paraId="1FDA27A1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jc w:val="center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Παρουσία στη Δομή</w:t>
                  </w:r>
                </w:p>
              </w:tc>
            </w:tr>
            <w:tr w:rsidR="00650D9C" w14:paraId="03596E23" w14:textId="77777777" w:rsidTr="002E3CBD">
              <w:tc>
                <w:tcPr>
                  <w:tcW w:w="1700" w:type="dxa"/>
                </w:tcPr>
                <w:p w14:paraId="1DF461FC" w14:textId="77777777" w:rsidR="00650D9C" w:rsidRPr="00C06B05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 w:rsidRPr="00C55597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>Σύζυγος</w:t>
                  </w: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 </w:t>
                  </w:r>
                  <w:r w:rsidRPr="00C55597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 xml:space="preserve">/ </w:t>
                  </w: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σύντροφος</w:t>
                  </w:r>
                </w:p>
              </w:tc>
              <w:tc>
                <w:tcPr>
                  <w:tcW w:w="715" w:type="dxa"/>
                </w:tcPr>
                <w:p w14:paraId="435FBF43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866" w:type="dxa"/>
                </w:tcPr>
                <w:p w14:paraId="4B394874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60669813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6F9D5F2F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204265959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650D9C" w14:paraId="30E6609C" w14:textId="77777777" w:rsidTr="002E3CBD">
              <w:tc>
                <w:tcPr>
                  <w:tcW w:w="1700" w:type="dxa"/>
                </w:tcPr>
                <w:p w14:paraId="18E2E319" w14:textId="77777777" w:rsidR="00650D9C" w:rsidRPr="00467699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Π</w:t>
                  </w:r>
                  <w:r w:rsidRPr="00C55597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>ρώην σύζυγος</w:t>
                  </w: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 / πρώην σύντροφος</w:t>
                  </w:r>
                </w:p>
              </w:tc>
              <w:tc>
                <w:tcPr>
                  <w:tcW w:w="715" w:type="dxa"/>
                </w:tcPr>
                <w:p w14:paraId="532EFA44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866" w:type="dxa"/>
                </w:tcPr>
                <w:p w14:paraId="4C43E7C8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87304382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641FBEC4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15549758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650D9C" w14:paraId="103F7C5A" w14:textId="77777777" w:rsidTr="002E3CBD">
              <w:tc>
                <w:tcPr>
                  <w:tcW w:w="1700" w:type="dxa"/>
                </w:tcPr>
                <w:p w14:paraId="111520BC" w14:textId="77777777" w:rsidR="00650D9C" w:rsidRPr="00130112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Μέλος οικογένειας </w:t>
                  </w:r>
                  <w:r w:rsidRPr="0014772B">
                    <w:rPr>
                      <w:rFonts w:ascii="Tahoma" w:hAnsi="Tahoma" w:cs="Tahoma"/>
                      <w:i/>
                      <w:iCs/>
                      <w:kern w:val="0"/>
                      <w:sz w:val="22"/>
                      <w:szCs w:val="22"/>
                      <w:lang w:val="el-GR"/>
                    </w:rPr>
                    <w:t>(διευκρινίστε)</w:t>
                  </w:r>
                </w:p>
              </w:tc>
              <w:tc>
                <w:tcPr>
                  <w:tcW w:w="715" w:type="dxa"/>
                </w:tcPr>
                <w:p w14:paraId="72957A86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866" w:type="dxa"/>
                </w:tcPr>
                <w:p w14:paraId="6B8A69A7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139370469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380418FD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32371333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650D9C" w14:paraId="14FDE6C5" w14:textId="77777777" w:rsidTr="002E3CBD">
              <w:tc>
                <w:tcPr>
                  <w:tcW w:w="1700" w:type="dxa"/>
                </w:tcPr>
                <w:p w14:paraId="6E924562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Η</w:t>
                  </w:r>
                  <w:r w:rsidRPr="0014772B"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γέτης κοινότητας ή θρησκευτικός ηγέτης                                                 </w:t>
                  </w:r>
                  <w:r w:rsidRPr="0014772B">
                    <w:rPr>
                      <w:rFonts w:ascii="Tahoma" w:hAnsi="Tahoma" w:cs="Tahoma"/>
                      <w:bCs/>
                      <w:sz w:val="22"/>
                      <w:szCs w:val="22"/>
                      <w:lang w:val="el-GR"/>
                    </w:rPr>
                    <w:t xml:space="preserve"> </w:t>
                  </w:r>
                </w:p>
              </w:tc>
              <w:tc>
                <w:tcPr>
                  <w:tcW w:w="715" w:type="dxa"/>
                </w:tcPr>
                <w:p w14:paraId="7C7CC5BF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866" w:type="dxa"/>
                </w:tcPr>
                <w:p w14:paraId="59BB280C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39616450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7BFC3158" w14:textId="77777777" w:rsidR="00650D9C" w:rsidRPr="00226128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154089589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650D9C" w14:paraId="1236E809" w14:textId="77777777" w:rsidTr="002E3CBD">
              <w:tc>
                <w:tcPr>
                  <w:tcW w:w="1700" w:type="dxa"/>
                </w:tcPr>
                <w:p w14:paraId="6B8AD953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 w:rsidRPr="00E678C7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>Εργαζόμενος στη Δομή</w:t>
                  </w:r>
                </w:p>
              </w:tc>
              <w:tc>
                <w:tcPr>
                  <w:tcW w:w="715" w:type="dxa"/>
                </w:tcPr>
                <w:p w14:paraId="48C0231D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866" w:type="dxa"/>
                </w:tcPr>
                <w:p w14:paraId="723C6C3C" w14:textId="77777777" w:rsidR="00165C3C" w:rsidRDefault="00165C3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27044282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0E0FE0FC" w14:textId="13113282" w:rsidR="00650D9C" w:rsidRDefault="00165C3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84417124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650D9C" w14:paraId="5ECDA144" w14:textId="77777777" w:rsidTr="002E3CBD">
              <w:tc>
                <w:tcPr>
                  <w:tcW w:w="1700" w:type="dxa"/>
                </w:tcPr>
                <w:p w14:paraId="5F70557E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Διαμένων / διαμένουσα στη Δομή</w:t>
                  </w:r>
                </w:p>
              </w:tc>
              <w:tc>
                <w:tcPr>
                  <w:tcW w:w="715" w:type="dxa"/>
                </w:tcPr>
                <w:p w14:paraId="738CB3C3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866" w:type="dxa"/>
                </w:tcPr>
                <w:p w14:paraId="77D93CBE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131688067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63FC3D6E" w14:textId="77777777" w:rsidR="00650D9C" w:rsidRPr="00226128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96910094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650D9C" w14:paraId="15404CCD" w14:textId="77777777" w:rsidTr="002E3CBD">
              <w:tc>
                <w:tcPr>
                  <w:tcW w:w="1700" w:type="dxa"/>
                </w:tcPr>
                <w:p w14:paraId="11B094A8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 w:rsidRPr="00757729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 xml:space="preserve">Άτομο εκτός </w:t>
                  </w: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Δ</w:t>
                  </w:r>
                  <w:r w:rsidRPr="00757729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>ομής</w:t>
                  </w:r>
                </w:p>
              </w:tc>
              <w:tc>
                <w:tcPr>
                  <w:tcW w:w="715" w:type="dxa"/>
                </w:tcPr>
                <w:p w14:paraId="3E43BA89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866" w:type="dxa"/>
                </w:tcPr>
                <w:p w14:paraId="32A0B9BE" w14:textId="77777777" w:rsidR="00165C3C" w:rsidRDefault="00165C3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208212879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4757FAE0" w14:textId="5B027355" w:rsidR="00650D9C" w:rsidRDefault="00165C3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106918819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650D9C" w14:paraId="1C416177" w14:textId="77777777" w:rsidTr="002E3CBD">
              <w:tc>
                <w:tcPr>
                  <w:tcW w:w="1700" w:type="dxa"/>
                </w:tcPr>
                <w:p w14:paraId="5ECF1DC0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Α</w:t>
                  </w:r>
                  <w:r w:rsidRPr="001964FC"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στυνομικός</w:t>
                  </w:r>
                </w:p>
              </w:tc>
              <w:tc>
                <w:tcPr>
                  <w:tcW w:w="715" w:type="dxa"/>
                </w:tcPr>
                <w:p w14:paraId="4AB54151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866" w:type="dxa"/>
                </w:tcPr>
                <w:p w14:paraId="26978FDA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67549685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1F76665B" w14:textId="77777777" w:rsidR="00650D9C" w:rsidRPr="00226128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88216741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650D9C" w14:paraId="1177ECAD" w14:textId="77777777" w:rsidTr="002E3CBD">
              <w:tc>
                <w:tcPr>
                  <w:tcW w:w="1700" w:type="dxa"/>
                </w:tcPr>
                <w:p w14:paraId="1344D2BF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Σ</w:t>
                  </w:r>
                  <w:r w:rsidRPr="00C55597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>τρατ</w:t>
                  </w: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>ιωτικός</w:t>
                  </w:r>
                </w:p>
              </w:tc>
              <w:tc>
                <w:tcPr>
                  <w:tcW w:w="715" w:type="dxa"/>
                </w:tcPr>
                <w:p w14:paraId="5255ABEC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866" w:type="dxa"/>
                </w:tcPr>
                <w:p w14:paraId="3BB161F7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71982047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1F08036B" w14:textId="77777777" w:rsidR="00650D9C" w:rsidRPr="00226128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191442226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650D9C" w14:paraId="5F0250C6" w14:textId="77777777" w:rsidTr="002E3CBD">
              <w:tc>
                <w:tcPr>
                  <w:tcW w:w="1700" w:type="dxa"/>
                </w:tcPr>
                <w:p w14:paraId="40BF634B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Εκπαιδευτικός</w:t>
                  </w:r>
                </w:p>
              </w:tc>
              <w:tc>
                <w:tcPr>
                  <w:tcW w:w="715" w:type="dxa"/>
                </w:tcPr>
                <w:p w14:paraId="095101CD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866" w:type="dxa"/>
                </w:tcPr>
                <w:p w14:paraId="03BEC8E1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101449996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492D0414" w14:textId="77777777" w:rsidR="00650D9C" w:rsidRPr="00226128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154587808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650D9C" w14:paraId="7E96CD58" w14:textId="77777777" w:rsidTr="002E3CBD">
              <w:tc>
                <w:tcPr>
                  <w:tcW w:w="1700" w:type="dxa"/>
                </w:tcPr>
                <w:p w14:paraId="76E1B024" w14:textId="77777777" w:rsidR="00650D9C" w:rsidRPr="002A0966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Πολιτικό πρόσωπο</w:t>
                  </w:r>
                </w:p>
              </w:tc>
              <w:tc>
                <w:tcPr>
                  <w:tcW w:w="715" w:type="dxa"/>
                </w:tcPr>
                <w:p w14:paraId="4B2F4AB7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866" w:type="dxa"/>
                </w:tcPr>
                <w:p w14:paraId="70522F36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57031934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1BEA1791" w14:textId="77777777" w:rsidR="00650D9C" w:rsidRPr="00226128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lastRenderedPageBreak/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23270215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650D9C" w14:paraId="356C963F" w14:textId="77777777" w:rsidTr="002E3CBD">
              <w:tc>
                <w:tcPr>
                  <w:tcW w:w="1700" w:type="dxa"/>
                </w:tcPr>
                <w:p w14:paraId="7A50A798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lastRenderedPageBreak/>
                    <w:t>Άλλο (διευκρινίστε)</w:t>
                  </w:r>
                </w:p>
              </w:tc>
              <w:tc>
                <w:tcPr>
                  <w:tcW w:w="715" w:type="dxa"/>
                </w:tcPr>
                <w:p w14:paraId="033A7187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866" w:type="dxa"/>
                </w:tcPr>
                <w:p w14:paraId="7421EC88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12578725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547C08DB" w14:textId="77777777" w:rsidR="00650D9C" w:rsidRPr="00226128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115498201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</w:tbl>
          <w:p w14:paraId="5AFB5A23" w14:textId="63B8F6E1" w:rsidR="00912858" w:rsidRPr="00C55597" w:rsidRDefault="00912858" w:rsidP="007B3BD1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637" w:type="dxa"/>
          </w:tcPr>
          <w:p w14:paraId="0CD0CF77" w14:textId="77777777" w:rsidR="00C47439" w:rsidRDefault="00C47439" w:rsidP="00C47439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  <w:r>
              <w:rPr>
                <w:rFonts w:ascii="Tahoma" w:hAnsi="Tahoma" w:cs="Tahoma"/>
                <w:kern w:val="0"/>
                <w:sz w:val="22"/>
                <w:szCs w:val="22"/>
              </w:rPr>
              <w:lastRenderedPageBreak/>
              <w:t xml:space="preserve">01 Άντρας   </w:t>
            </w:r>
            <w:sdt>
              <w:sdtPr>
                <w:rPr>
                  <w:rFonts w:ascii="Tahoma" w:hAnsi="Tahoma" w:cs="Tahoma"/>
                  <w:bCs/>
                  <w:sz w:val="22"/>
                  <w:szCs w:val="22"/>
                </w:rPr>
                <w:id w:val="1171071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D1534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  <w:p w14:paraId="41B3B56A" w14:textId="77777777" w:rsidR="00C47439" w:rsidRDefault="00C47439" w:rsidP="00C47439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  <w:r>
              <w:rPr>
                <w:rFonts w:ascii="Tahoma" w:hAnsi="Tahoma" w:cs="Tahoma"/>
                <w:kern w:val="0"/>
                <w:sz w:val="22"/>
                <w:szCs w:val="22"/>
              </w:rPr>
              <w:t xml:space="preserve">02 Γυναίκα  </w:t>
            </w:r>
            <w:sdt>
              <w:sdtPr>
                <w:rPr>
                  <w:rFonts w:ascii="Tahoma" w:hAnsi="Tahoma" w:cs="Tahoma"/>
                  <w:bCs/>
                  <w:sz w:val="22"/>
                  <w:szCs w:val="22"/>
                </w:rPr>
                <w:id w:val="20319118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D1534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  <w:p w14:paraId="5F20D025" w14:textId="26436B4A" w:rsidR="00912858" w:rsidRPr="007B3BD1" w:rsidRDefault="00C47439" w:rsidP="00C47439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  <w:r>
              <w:rPr>
                <w:rFonts w:ascii="Tahoma" w:hAnsi="Tahoma" w:cs="Tahoma"/>
                <w:kern w:val="0"/>
                <w:sz w:val="22"/>
                <w:szCs w:val="22"/>
              </w:rPr>
              <w:t xml:space="preserve">03 Άλλο     </w:t>
            </w:r>
            <w:r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Tahoma" w:hAnsi="Tahoma" w:cs="Tahoma"/>
                  <w:bCs/>
                  <w:sz w:val="22"/>
                  <w:szCs w:val="22"/>
                </w:rPr>
                <w:id w:val="14582949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D1534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5455" w:type="dxa"/>
          </w:tcPr>
          <w:tbl>
            <w:tblPr>
              <w:tblStyle w:val="ae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549"/>
              <w:gridCol w:w="1318"/>
              <w:gridCol w:w="1254"/>
              <w:gridCol w:w="1108"/>
            </w:tblGrid>
            <w:tr w:rsidR="00DD2AE6" w14:paraId="209C09C2" w14:textId="77777777" w:rsidTr="002E3CBD">
              <w:trPr>
                <w:jc w:val="center"/>
              </w:trPr>
              <w:tc>
                <w:tcPr>
                  <w:tcW w:w="1550" w:type="dxa"/>
                </w:tcPr>
                <w:p w14:paraId="74C5173F" w14:textId="77777777" w:rsidR="00DD2AE6" w:rsidRPr="009F11A9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369" w:type="dxa"/>
                  <w:vAlign w:val="center"/>
                </w:tcPr>
                <w:p w14:paraId="4819D1EF" w14:textId="77777777" w:rsidR="00DD2AE6" w:rsidRPr="00470FF8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jc w:val="center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Χώρα καταγωγής</w:t>
                  </w:r>
                </w:p>
              </w:tc>
              <w:tc>
                <w:tcPr>
                  <w:tcW w:w="1349" w:type="dxa"/>
                  <w:vAlign w:val="center"/>
                </w:tcPr>
                <w:p w14:paraId="21979604" w14:textId="77777777" w:rsidR="00DD2AE6" w:rsidRPr="00470FF8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jc w:val="center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Χώρα διέλευσης</w:t>
                  </w:r>
                </w:p>
              </w:tc>
              <w:tc>
                <w:tcPr>
                  <w:tcW w:w="1303" w:type="dxa"/>
                  <w:vAlign w:val="center"/>
                </w:tcPr>
                <w:p w14:paraId="4F62E946" w14:textId="77777777" w:rsidR="00DD2AE6" w:rsidRPr="00470FF8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jc w:val="center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Ελλάδα</w:t>
                  </w:r>
                </w:p>
              </w:tc>
            </w:tr>
            <w:tr w:rsidR="00DD2AE6" w14:paraId="7ED4380A" w14:textId="77777777" w:rsidTr="002E3CBD">
              <w:trPr>
                <w:jc w:val="center"/>
              </w:trPr>
              <w:tc>
                <w:tcPr>
                  <w:tcW w:w="1550" w:type="dxa"/>
                </w:tcPr>
                <w:p w14:paraId="1D2F1D76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Σ</w:t>
                  </w:r>
                  <w:r w:rsidRPr="00C55597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>το σπίτι</w:t>
                  </w:r>
                </w:p>
              </w:tc>
              <w:tc>
                <w:tcPr>
                  <w:tcW w:w="1369" w:type="dxa"/>
                </w:tcPr>
                <w:p w14:paraId="338A045F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49" w:type="dxa"/>
                </w:tcPr>
                <w:p w14:paraId="50D67572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03" w:type="dxa"/>
                </w:tcPr>
                <w:p w14:paraId="4E647473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</w:tr>
            <w:tr w:rsidR="00DD2AE6" w14:paraId="7C722771" w14:textId="77777777" w:rsidTr="002E3CBD">
              <w:trPr>
                <w:jc w:val="center"/>
              </w:trPr>
              <w:tc>
                <w:tcPr>
                  <w:tcW w:w="1550" w:type="dxa"/>
                </w:tcPr>
                <w:p w14:paraId="2E76D6CA" w14:textId="77777777" w:rsidR="00DD2AE6" w:rsidRPr="007A4303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Στη δομή</w:t>
                  </w:r>
                </w:p>
              </w:tc>
              <w:tc>
                <w:tcPr>
                  <w:tcW w:w="1369" w:type="dxa"/>
                </w:tcPr>
                <w:p w14:paraId="201AC04D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49" w:type="dxa"/>
                </w:tcPr>
                <w:p w14:paraId="3D50174D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03" w:type="dxa"/>
                </w:tcPr>
                <w:p w14:paraId="449AA9D5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</w:tr>
            <w:tr w:rsidR="00DD2AE6" w14:paraId="60A2CF83" w14:textId="77777777" w:rsidTr="002E3CBD">
              <w:trPr>
                <w:jc w:val="center"/>
              </w:trPr>
              <w:tc>
                <w:tcPr>
                  <w:tcW w:w="1550" w:type="dxa"/>
                </w:tcPr>
                <w:p w14:paraId="42601CCD" w14:textId="77777777" w:rsidR="00DD2AE6" w:rsidRPr="007A4303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Στη γειτονιά</w:t>
                  </w:r>
                </w:p>
              </w:tc>
              <w:tc>
                <w:tcPr>
                  <w:tcW w:w="1369" w:type="dxa"/>
                </w:tcPr>
                <w:p w14:paraId="7C3DBCF6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49" w:type="dxa"/>
                </w:tcPr>
                <w:p w14:paraId="6787170F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03" w:type="dxa"/>
                </w:tcPr>
                <w:p w14:paraId="448C97A8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</w:tr>
            <w:tr w:rsidR="00DD2AE6" w14:paraId="4CBACC86" w14:textId="77777777" w:rsidTr="002E3CBD">
              <w:trPr>
                <w:jc w:val="center"/>
              </w:trPr>
              <w:tc>
                <w:tcPr>
                  <w:tcW w:w="1550" w:type="dxa"/>
                </w:tcPr>
                <w:p w14:paraId="60FFB95E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Κ</w:t>
                  </w:r>
                  <w:r w:rsidRPr="00FD4F2D"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ατά τη μετακίνηση σε κάποια τοποθεσία</w:t>
                  </w:r>
                </w:p>
              </w:tc>
              <w:tc>
                <w:tcPr>
                  <w:tcW w:w="1369" w:type="dxa"/>
                </w:tcPr>
                <w:p w14:paraId="4D7730C0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349" w:type="dxa"/>
                </w:tcPr>
                <w:p w14:paraId="70961B46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303" w:type="dxa"/>
                </w:tcPr>
                <w:p w14:paraId="49A1515A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</w:tr>
            <w:tr w:rsidR="00DD2AE6" w14:paraId="2DE8F39C" w14:textId="77777777" w:rsidTr="002E3CBD">
              <w:trPr>
                <w:jc w:val="center"/>
              </w:trPr>
              <w:tc>
                <w:tcPr>
                  <w:tcW w:w="1550" w:type="dxa"/>
                </w:tcPr>
                <w:p w14:paraId="354520EC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Στο σχολείο</w:t>
                  </w:r>
                </w:p>
              </w:tc>
              <w:tc>
                <w:tcPr>
                  <w:tcW w:w="1369" w:type="dxa"/>
                </w:tcPr>
                <w:p w14:paraId="380CDB52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349" w:type="dxa"/>
                </w:tcPr>
                <w:p w14:paraId="6046AD9B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303" w:type="dxa"/>
                </w:tcPr>
                <w:p w14:paraId="127F04D4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</w:tr>
            <w:tr w:rsidR="00DD2AE6" w14:paraId="054241C5" w14:textId="77777777" w:rsidTr="002E3CBD">
              <w:trPr>
                <w:jc w:val="center"/>
              </w:trPr>
              <w:tc>
                <w:tcPr>
                  <w:tcW w:w="1550" w:type="dxa"/>
                </w:tcPr>
                <w:p w14:paraId="5CD68328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Στον χώρο εργασίας</w:t>
                  </w:r>
                </w:p>
              </w:tc>
              <w:tc>
                <w:tcPr>
                  <w:tcW w:w="1369" w:type="dxa"/>
                </w:tcPr>
                <w:p w14:paraId="2C728D6B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349" w:type="dxa"/>
                </w:tcPr>
                <w:p w14:paraId="41A80D53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303" w:type="dxa"/>
                </w:tcPr>
                <w:p w14:paraId="6713FF9E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</w:tr>
            <w:tr w:rsidR="00DD2AE6" w14:paraId="5285EC19" w14:textId="77777777" w:rsidTr="002E3CBD">
              <w:trPr>
                <w:jc w:val="center"/>
              </w:trPr>
              <w:tc>
                <w:tcPr>
                  <w:tcW w:w="1550" w:type="dxa"/>
                </w:tcPr>
                <w:p w14:paraId="59E1CF39" w14:textId="77777777" w:rsidR="00DD2AE6" w:rsidRPr="00DA742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Άλλο (διευκρινίστε)</w:t>
                  </w:r>
                </w:p>
              </w:tc>
              <w:tc>
                <w:tcPr>
                  <w:tcW w:w="1369" w:type="dxa"/>
                </w:tcPr>
                <w:p w14:paraId="46D7A170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49" w:type="dxa"/>
                </w:tcPr>
                <w:p w14:paraId="59591675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03" w:type="dxa"/>
                </w:tcPr>
                <w:p w14:paraId="49BF7F5D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</w:tr>
          </w:tbl>
          <w:p w14:paraId="46508752" w14:textId="1E42690F" w:rsidR="00912858" w:rsidRPr="007B6881" w:rsidRDefault="00912858" w:rsidP="007B3BD1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  <w:lang w:val="en-US"/>
              </w:rPr>
            </w:pPr>
          </w:p>
        </w:tc>
      </w:tr>
      <w:tr w:rsidR="00912858" w:rsidRPr="003C3344" w14:paraId="19266917" w14:textId="77777777" w:rsidTr="00467699">
        <w:tc>
          <w:tcPr>
            <w:tcW w:w="630" w:type="dxa"/>
          </w:tcPr>
          <w:p w14:paraId="10C80361" w14:textId="5C59A711" w:rsidR="00912858" w:rsidRPr="00723C4A" w:rsidRDefault="00723C4A" w:rsidP="00450151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  <w:r>
              <w:rPr>
                <w:rFonts w:ascii="Tahoma" w:hAnsi="Tahoma" w:cs="Tahoma"/>
                <w:kern w:val="0"/>
                <w:sz w:val="22"/>
                <w:szCs w:val="22"/>
              </w:rPr>
              <w:t>7</w:t>
            </w:r>
          </w:p>
        </w:tc>
        <w:tc>
          <w:tcPr>
            <w:tcW w:w="2293" w:type="dxa"/>
          </w:tcPr>
          <w:p w14:paraId="611EA2A0" w14:textId="68DDC6CA" w:rsidR="00912858" w:rsidRDefault="00A47761" w:rsidP="00450151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  <w:r>
              <w:rPr>
                <w:rFonts w:ascii="Tahoma" w:hAnsi="Tahoma" w:cs="Tahoma"/>
                <w:kern w:val="0"/>
                <w:sz w:val="22"/>
                <w:szCs w:val="22"/>
              </w:rPr>
              <w:t>Έχετε α</w:t>
            </w:r>
            <w:r w:rsidRPr="00C55597">
              <w:rPr>
                <w:rFonts w:ascii="Tahoma" w:hAnsi="Tahoma" w:cs="Tahoma"/>
                <w:kern w:val="0"/>
                <w:sz w:val="22"/>
                <w:szCs w:val="22"/>
              </w:rPr>
              <w:t>ναγκαστ</w:t>
            </w:r>
            <w:r>
              <w:rPr>
                <w:rFonts w:ascii="Tahoma" w:hAnsi="Tahoma" w:cs="Tahoma"/>
                <w:kern w:val="0"/>
                <w:sz w:val="22"/>
                <w:szCs w:val="22"/>
              </w:rPr>
              <w:t>εί</w:t>
            </w:r>
            <w:r w:rsidRPr="00C55597">
              <w:rPr>
                <w:rFonts w:ascii="Tahoma" w:hAnsi="Tahoma" w:cs="Tahoma"/>
                <w:kern w:val="0"/>
                <w:sz w:val="22"/>
                <w:szCs w:val="22"/>
              </w:rPr>
              <w:t xml:space="preserve"> </w:t>
            </w:r>
            <w:r w:rsidR="00912858">
              <w:rPr>
                <w:rFonts w:ascii="Tahoma" w:hAnsi="Tahoma" w:cs="Tahoma"/>
                <w:kern w:val="0"/>
                <w:sz w:val="22"/>
                <w:szCs w:val="22"/>
              </w:rPr>
              <w:t xml:space="preserve">ή </w:t>
            </w:r>
            <w:r w:rsidR="00912858" w:rsidRPr="00C55597">
              <w:rPr>
                <w:rFonts w:ascii="Tahoma" w:hAnsi="Tahoma" w:cs="Tahoma"/>
                <w:kern w:val="0"/>
                <w:sz w:val="22"/>
                <w:szCs w:val="22"/>
              </w:rPr>
              <w:t>εξαναγκασ</w:t>
            </w:r>
            <w:r w:rsidR="00912858">
              <w:rPr>
                <w:rFonts w:ascii="Tahoma" w:hAnsi="Tahoma" w:cs="Tahoma"/>
                <w:kern w:val="0"/>
                <w:sz w:val="22"/>
                <w:szCs w:val="22"/>
              </w:rPr>
              <w:t>τ</w:t>
            </w:r>
            <w:r>
              <w:rPr>
                <w:rFonts w:ascii="Tahoma" w:hAnsi="Tahoma" w:cs="Tahoma"/>
                <w:kern w:val="0"/>
                <w:sz w:val="22"/>
                <w:szCs w:val="22"/>
              </w:rPr>
              <w:t>εί</w:t>
            </w:r>
            <w:r w:rsidR="00912858">
              <w:rPr>
                <w:rFonts w:ascii="Tahoma" w:hAnsi="Tahoma" w:cs="Tahoma"/>
                <w:kern w:val="0"/>
                <w:sz w:val="22"/>
                <w:szCs w:val="22"/>
              </w:rPr>
              <w:t xml:space="preserve"> </w:t>
            </w:r>
            <w:r w:rsidR="00912858" w:rsidRPr="00C55597">
              <w:rPr>
                <w:rFonts w:ascii="Tahoma" w:hAnsi="Tahoma" w:cs="Tahoma"/>
                <w:kern w:val="0"/>
                <w:sz w:val="22"/>
                <w:szCs w:val="22"/>
              </w:rPr>
              <w:t>σε γάμο;</w:t>
            </w:r>
          </w:p>
          <w:p w14:paraId="2C942281" w14:textId="77777777" w:rsidR="00237183" w:rsidRDefault="00237183" w:rsidP="00450151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</w:p>
          <w:p w14:paraId="78B62BD1" w14:textId="77777777" w:rsidR="00237183" w:rsidRDefault="00237183" w:rsidP="00450151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</w:p>
          <w:p w14:paraId="682F6491" w14:textId="77777777" w:rsidR="00237183" w:rsidRPr="008D1534" w:rsidRDefault="00237183" w:rsidP="00237183">
            <w:pPr>
              <w:spacing w:line="360" w:lineRule="auto"/>
              <w:ind w:right="-22"/>
              <w:rPr>
                <w:rFonts w:ascii="Tahoma" w:hAnsi="Tahoma" w:cs="Tahoma"/>
                <w:bCs/>
                <w:sz w:val="22"/>
                <w:szCs w:val="22"/>
              </w:rPr>
            </w:pPr>
            <w:r w:rsidRPr="008D1534">
              <w:rPr>
                <w:rFonts w:ascii="Tahoma" w:hAnsi="Tahoma" w:cs="Tahoma"/>
                <w:bCs/>
                <w:sz w:val="22"/>
                <w:szCs w:val="22"/>
              </w:rPr>
              <w:t xml:space="preserve">Ναι  </w:t>
            </w:r>
            <w:sdt>
              <w:sdtPr>
                <w:rPr>
                  <w:rFonts w:ascii="Tahoma" w:hAnsi="Tahoma" w:cs="Tahoma"/>
                  <w:bCs/>
                  <w:sz w:val="22"/>
                  <w:szCs w:val="22"/>
                </w:rPr>
                <w:id w:val="-8990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D1534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Pr="008D1534">
              <w:rPr>
                <w:rFonts w:ascii="Tahoma" w:hAnsi="Tahoma" w:cs="Tahoma"/>
                <w:bCs/>
                <w:sz w:val="22"/>
                <w:szCs w:val="22"/>
                <w:lang w:val="en-US"/>
              </w:rPr>
              <w:t xml:space="preserve"> </w:t>
            </w:r>
            <w:r w:rsidRPr="008D1534">
              <w:rPr>
                <w:rFonts w:ascii="Tahoma" w:hAnsi="Tahoma" w:cs="Tahoma"/>
                <w:bCs/>
                <w:sz w:val="22"/>
                <w:szCs w:val="22"/>
              </w:rPr>
              <w:t xml:space="preserve">Περιγράψτε </w:t>
            </w:r>
          </w:p>
          <w:p w14:paraId="7D31EB6F" w14:textId="77777777" w:rsidR="00237183" w:rsidRDefault="00237183" w:rsidP="00237183">
            <w:pPr>
              <w:spacing w:line="360" w:lineRule="auto"/>
              <w:ind w:right="-22"/>
              <w:rPr>
                <w:rFonts w:ascii="Tahoma" w:hAnsi="Tahoma" w:cs="Tahoma"/>
                <w:bCs/>
                <w:sz w:val="22"/>
                <w:szCs w:val="22"/>
              </w:rPr>
            </w:pPr>
          </w:p>
          <w:p w14:paraId="6436543D" w14:textId="7F21FC94" w:rsidR="00237183" w:rsidRPr="00C55597" w:rsidRDefault="00237183" w:rsidP="00237183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  <w:r w:rsidRPr="008D1534">
              <w:rPr>
                <w:rFonts w:ascii="Tahoma" w:hAnsi="Tahoma" w:cs="Tahoma"/>
                <w:bCs/>
                <w:sz w:val="22"/>
                <w:szCs w:val="22"/>
              </w:rPr>
              <w:t xml:space="preserve">Όχι  </w:t>
            </w:r>
            <w:sdt>
              <w:sdtPr>
                <w:rPr>
                  <w:rFonts w:ascii="Tahoma" w:hAnsi="Tahoma" w:cs="Tahoma"/>
                  <w:bCs/>
                  <w:sz w:val="22"/>
                  <w:szCs w:val="22"/>
                </w:rPr>
                <w:id w:val="-865900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D1534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4507" w:type="dxa"/>
          </w:tcPr>
          <w:tbl>
            <w:tblPr>
              <w:tblStyle w:val="ae"/>
              <w:tblW w:w="0" w:type="auto"/>
              <w:tblLook w:val="04A0" w:firstRow="1" w:lastRow="0" w:firstColumn="1" w:lastColumn="0" w:noHBand="0" w:noVBand="1"/>
            </w:tblPr>
            <w:tblGrid>
              <w:gridCol w:w="1700"/>
              <w:gridCol w:w="715"/>
              <w:gridCol w:w="1866"/>
            </w:tblGrid>
            <w:tr w:rsidR="00650D9C" w14:paraId="50DD8A53" w14:textId="77777777" w:rsidTr="002E3CBD">
              <w:tc>
                <w:tcPr>
                  <w:tcW w:w="2415" w:type="dxa"/>
                  <w:gridSpan w:val="2"/>
                </w:tcPr>
                <w:p w14:paraId="0D8592AB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jc w:val="center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Ποιος</w:t>
                  </w:r>
                </w:p>
              </w:tc>
              <w:tc>
                <w:tcPr>
                  <w:tcW w:w="1866" w:type="dxa"/>
                </w:tcPr>
                <w:p w14:paraId="58585C66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jc w:val="center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Παρουσία στη Δομή</w:t>
                  </w:r>
                </w:p>
              </w:tc>
            </w:tr>
            <w:tr w:rsidR="00650D9C" w14:paraId="73B179B6" w14:textId="77777777" w:rsidTr="002E3CBD">
              <w:tc>
                <w:tcPr>
                  <w:tcW w:w="1700" w:type="dxa"/>
                </w:tcPr>
                <w:p w14:paraId="5E1060C0" w14:textId="77777777" w:rsidR="00650D9C" w:rsidRPr="00C06B05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 w:rsidRPr="00C55597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>Σύζυγος</w:t>
                  </w: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 </w:t>
                  </w:r>
                  <w:r w:rsidRPr="00C55597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 xml:space="preserve">/ </w:t>
                  </w: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σύντροφος</w:t>
                  </w:r>
                </w:p>
              </w:tc>
              <w:tc>
                <w:tcPr>
                  <w:tcW w:w="715" w:type="dxa"/>
                </w:tcPr>
                <w:p w14:paraId="355C9458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866" w:type="dxa"/>
                </w:tcPr>
                <w:p w14:paraId="3BB3D1B4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63364010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7C80C925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10786397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650D9C" w14:paraId="0215A1DB" w14:textId="77777777" w:rsidTr="002E3CBD">
              <w:tc>
                <w:tcPr>
                  <w:tcW w:w="1700" w:type="dxa"/>
                </w:tcPr>
                <w:p w14:paraId="7A974342" w14:textId="77777777" w:rsidR="00650D9C" w:rsidRPr="00467699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Π</w:t>
                  </w:r>
                  <w:r w:rsidRPr="00C55597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>ρώην σύζυγος</w:t>
                  </w: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 / πρώην σύντροφος</w:t>
                  </w:r>
                </w:p>
              </w:tc>
              <w:tc>
                <w:tcPr>
                  <w:tcW w:w="715" w:type="dxa"/>
                </w:tcPr>
                <w:p w14:paraId="17FC3CD4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866" w:type="dxa"/>
                </w:tcPr>
                <w:p w14:paraId="42B6629D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195347048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69F1F374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31186835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650D9C" w14:paraId="1C181523" w14:textId="77777777" w:rsidTr="002E3CBD">
              <w:tc>
                <w:tcPr>
                  <w:tcW w:w="1700" w:type="dxa"/>
                </w:tcPr>
                <w:p w14:paraId="12EEF394" w14:textId="77777777" w:rsidR="00650D9C" w:rsidRPr="00130112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Μέλος οικογένειας </w:t>
                  </w:r>
                  <w:r w:rsidRPr="0014772B">
                    <w:rPr>
                      <w:rFonts w:ascii="Tahoma" w:hAnsi="Tahoma" w:cs="Tahoma"/>
                      <w:i/>
                      <w:iCs/>
                      <w:kern w:val="0"/>
                      <w:sz w:val="22"/>
                      <w:szCs w:val="22"/>
                      <w:lang w:val="el-GR"/>
                    </w:rPr>
                    <w:t>(διευκρινίστε)</w:t>
                  </w:r>
                </w:p>
              </w:tc>
              <w:tc>
                <w:tcPr>
                  <w:tcW w:w="715" w:type="dxa"/>
                </w:tcPr>
                <w:p w14:paraId="74031DE7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866" w:type="dxa"/>
                </w:tcPr>
                <w:p w14:paraId="369F0D0C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78874433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0EC44F04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94847194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650D9C" w14:paraId="6A56A2DC" w14:textId="77777777" w:rsidTr="002E3CBD">
              <w:tc>
                <w:tcPr>
                  <w:tcW w:w="1700" w:type="dxa"/>
                </w:tcPr>
                <w:p w14:paraId="62EF9A88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Η</w:t>
                  </w:r>
                  <w:r w:rsidRPr="0014772B"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γέτης κοινότητας ή θρησκευτικός ηγέτης                                                 </w:t>
                  </w:r>
                  <w:r w:rsidRPr="0014772B">
                    <w:rPr>
                      <w:rFonts w:ascii="Tahoma" w:hAnsi="Tahoma" w:cs="Tahoma"/>
                      <w:bCs/>
                      <w:sz w:val="22"/>
                      <w:szCs w:val="22"/>
                      <w:lang w:val="el-GR"/>
                    </w:rPr>
                    <w:t xml:space="preserve"> </w:t>
                  </w:r>
                </w:p>
              </w:tc>
              <w:tc>
                <w:tcPr>
                  <w:tcW w:w="715" w:type="dxa"/>
                </w:tcPr>
                <w:p w14:paraId="1D0843CD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866" w:type="dxa"/>
                </w:tcPr>
                <w:p w14:paraId="611DD4A1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194491778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5073176D" w14:textId="77777777" w:rsidR="00650D9C" w:rsidRPr="00226128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35002197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650D9C" w14:paraId="3980A66E" w14:textId="77777777" w:rsidTr="002E3CBD">
              <w:tc>
                <w:tcPr>
                  <w:tcW w:w="1700" w:type="dxa"/>
                </w:tcPr>
                <w:p w14:paraId="18B2D234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 w:rsidRPr="00E678C7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>Εργαζόμενος στη Δομή</w:t>
                  </w:r>
                </w:p>
              </w:tc>
              <w:tc>
                <w:tcPr>
                  <w:tcW w:w="715" w:type="dxa"/>
                </w:tcPr>
                <w:p w14:paraId="1F36C72B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866" w:type="dxa"/>
                </w:tcPr>
                <w:p w14:paraId="3928F64E" w14:textId="77777777" w:rsidR="00165C3C" w:rsidRDefault="00165C3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21092770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138391E4" w14:textId="737DF37C" w:rsidR="00650D9C" w:rsidRDefault="00165C3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3042219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650D9C" w14:paraId="5D48D058" w14:textId="77777777" w:rsidTr="002E3CBD">
              <w:tc>
                <w:tcPr>
                  <w:tcW w:w="1700" w:type="dxa"/>
                </w:tcPr>
                <w:p w14:paraId="177D9232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Διαμένων / διαμένουσα στη Δομή</w:t>
                  </w:r>
                </w:p>
              </w:tc>
              <w:tc>
                <w:tcPr>
                  <w:tcW w:w="715" w:type="dxa"/>
                </w:tcPr>
                <w:p w14:paraId="475E3F89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866" w:type="dxa"/>
                </w:tcPr>
                <w:p w14:paraId="05B84D87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73771034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0A82F6F5" w14:textId="77777777" w:rsidR="00650D9C" w:rsidRPr="00226128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158209952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650D9C" w14:paraId="1E41CDDD" w14:textId="77777777" w:rsidTr="002E3CBD">
              <w:tc>
                <w:tcPr>
                  <w:tcW w:w="1700" w:type="dxa"/>
                </w:tcPr>
                <w:p w14:paraId="4D6DBAC7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 w:rsidRPr="00757729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 xml:space="preserve">Άτομο εκτός </w:t>
                  </w: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Δ</w:t>
                  </w:r>
                  <w:r w:rsidRPr="00757729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>ομής</w:t>
                  </w:r>
                </w:p>
              </w:tc>
              <w:tc>
                <w:tcPr>
                  <w:tcW w:w="715" w:type="dxa"/>
                </w:tcPr>
                <w:p w14:paraId="05A332F9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866" w:type="dxa"/>
                </w:tcPr>
                <w:p w14:paraId="2521C2AD" w14:textId="77777777" w:rsidR="00165C3C" w:rsidRDefault="00165C3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74160230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60E7234B" w14:textId="1B361ED2" w:rsidR="00650D9C" w:rsidRDefault="00165C3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40730995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650D9C" w14:paraId="03611EA8" w14:textId="77777777" w:rsidTr="002E3CBD">
              <w:tc>
                <w:tcPr>
                  <w:tcW w:w="1700" w:type="dxa"/>
                </w:tcPr>
                <w:p w14:paraId="5D83540D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Α</w:t>
                  </w:r>
                  <w:r w:rsidRPr="001964FC"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στυνομικός</w:t>
                  </w:r>
                </w:p>
              </w:tc>
              <w:tc>
                <w:tcPr>
                  <w:tcW w:w="715" w:type="dxa"/>
                </w:tcPr>
                <w:p w14:paraId="123C5C7A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866" w:type="dxa"/>
                </w:tcPr>
                <w:p w14:paraId="30B4816C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91012491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17D5E28E" w14:textId="77777777" w:rsidR="00650D9C" w:rsidRPr="00226128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1191744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650D9C" w14:paraId="5DB5A8D8" w14:textId="77777777" w:rsidTr="002E3CBD">
              <w:tc>
                <w:tcPr>
                  <w:tcW w:w="1700" w:type="dxa"/>
                </w:tcPr>
                <w:p w14:paraId="3FE1C7EE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Σ</w:t>
                  </w:r>
                  <w:r w:rsidRPr="00C55597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>τρατ</w:t>
                  </w: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>ιωτικός</w:t>
                  </w:r>
                </w:p>
              </w:tc>
              <w:tc>
                <w:tcPr>
                  <w:tcW w:w="715" w:type="dxa"/>
                </w:tcPr>
                <w:p w14:paraId="53BFD871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866" w:type="dxa"/>
                </w:tcPr>
                <w:p w14:paraId="01DF3EDF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4567494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6C7B9FFD" w14:textId="77777777" w:rsidR="00650D9C" w:rsidRPr="00226128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117206575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650D9C" w14:paraId="6B22BCD5" w14:textId="77777777" w:rsidTr="002E3CBD">
              <w:tc>
                <w:tcPr>
                  <w:tcW w:w="1700" w:type="dxa"/>
                </w:tcPr>
                <w:p w14:paraId="1D1B41A9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lastRenderedPageBreak/>
                    <w:t>Εκπαιδευτικός</w:t>
                  </w:r>
                </w:p>
              </w:tc>
              <w:tc>
                <w:tcPr>
                  <w:tcW w:w="715" w:type="dxa"/>
                </w:tcPr>
                <w:p w14:paraId="39B2A60B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866" w:type="dxa"/>
                </w:tcPr>
                <w:p w14:paraId="1598CFF0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209450892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226DD8CC" w14:textId="77777777" w:rsidR="00650D9C" w:rsidRPr="00226128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93444069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650D9C" w14:paraId="2DB503CF" w14:textId="77777777" w:rsidTr="002E3CBD">
              <w:tc>
                <w:tcPr>
                  <w:tcW w:w="1700" w:type="dxa"/>
                </w:tcPr>
                <w:p w14:paraId="2EB33675" w14:textId="77777777" w:rsidR="00650D9C" w:rsidRPr="002A0966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Πολιτικό πρόσωπο</w:t>
                  </w:r>
                </w:p>
              </w:tc>
              <w:tc>
                <w:tcPr>
                  <w:tcW w:w="715" w:type="dxa"/>
                </w:tcPr>
                <w:p w14:paraId="2C3D02BE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866" w:type="dxa"/>
                </w:tcPr>
                <w:p w14:paraId="3B9EFD81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18913612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5D700678" w14:textId="77777777" w:rsidR="00650D9C" w:rsidRPr="00226128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15619444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650D9C" w14:paraId="0AE6F54D" w14:textId="77777777" w:rsidTr="002E3CBD">
              <w:tc>
                <w:tcPr>
                  <w:tcW w:w="1700" w:type="dxa"/>
                </w:tcPr>
                <w:p w14:paraId="145FEA5A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Άλλο (διευκρινίστε)</w:t>
                  </w:r>
                </w:p>
              </w:tc>
              <w:tc>
                <w:tcPr>
                  <w:tcW w:w="715" w:type="dxa"/>
                </w:tcPr>
                <w:p w14:paraId="3EAE437B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866" w:type="dxa"/>
                </w:tcPr>
                <w:p w14:paraId="3E5F95C8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325497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7401FA29" w14:textId="77777777" w:rsidR="00650D9C" w:rsidRPr="00226128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112153099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</w:tbl>
          <w:p w14:paraId="69D444E4" w14:textId="4C72D9E5" w:rsidR="00912858" w:rsidRPr="00C55597" w:rsidRDefault="00912858" w:rsidP="007B6881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637" w:type="dxa"/>
          </w:tcPr>
          <w:p w14:paraId="032A466D" w14:textId="77777777" w:rsidR="00C47439" w:rsidRDefault="00C47439" w:rsidP="00C47439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  <w:r>
              <w:rPr>
                <w:rFonts w:ascii="Tahoma" w:hAnsi="Tahoma" w:cs="Tahoma"/>
                <w:kern w:val="0"/>
                <w:sz w:val="22"/>
                <w:szCs w:val="22"/>
              </w:rPr>
              <w:lastRenderedPageBreak/>
              <w:t xml:space="preserve">01 Άντρας   </w:t>
            </w:r>
            <w:sdt>
              <w:sdtPr>
                <w:rPr>
                  <w:rFonts w:ascii="Tahoma" w:hAnsi="Tahoma" w:cs="Tahoma"/>
                  <w:bCs/>
                  <w:sz w:val="22"/>
                  <w:szCs w:val="22"/>
                </w:rPr>
                <w:id w:val="-705943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D1534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  <w:p w14:paraId="07DC7CD9" w14:textId="77777777" w:rsidR="00C47439" w:rsidRDefault="00C47439" w:rsidP="00C47439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  <w:r>
              <w:rPr>
                <w:rFonts w:ascii="Tahoma" w:hAnsi="Tahoma" w:cs="Tahoma"/>
                <w:kern w:val="0"/>
                <w:sz w:val="22"/>
                <w:szCs w:val="22"/>
              </w:rPr>
              <w:t xml:space="preserve">02 Γυναίκα  </w:t>
            </w:r>
            <w:sdt>
              <w:sdtPr>
                <w:rPr>
                  <w:rFonts w:ascii="Tahoma" w:hAnsi="Tahoma" w:cs="Tahoma"/>
                  <w:bCs/>
                  <w:sz w:val="22"/>
                  <w:szCs w:val="22"/>
                </w:rPr>
                <w:id w:val="-1811240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D1534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  <w:p w14:paraId="3A5E122C" w14:textId="30AE3B9F" w:rsidR="00912858" w:rsidRPr="007B6881" w:rsidRDefault="00C47439" w:rsidP="00C47439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  <w:r>
              <w:rPr>
                <w:rFonts w:ascii="Tahoma" w:hAnsi="Tahoma" w:cs="Tahoma"/>
                <w:kern w:val="0"/>
                <w:sz w:val="22"/>
                <w:szCs w:val="22"/>
              </w:rPr>
              <w:t xml:space="preserve">03 Άλλο     </w:t>
            </w:r>
            <w:r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Tahoma" w:hAnsi="Tahoma" w:cs="Tahoma"/>
                  <w:bCs/>
                  <w:sz w:val="22"/>
                  <w:szCs w:val="22"/>
                </w:rPr>
                <w:id w:val="19799517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D1534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5455" w:type="dxa"/>
          </w:tcPr>
          <w:tbl>
            <w:tblPr>
              <w:tblStyle w:val="ae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549"/>
              <w:gridCol w:w="1318"/>
              <w:gridCol w:w="1254"/>
              <w:gridCol w:w="1108"/>
            </w:tblGrid>
            <w:tr w:rsidR="00DD2AE6" w14:paraId="6C7C249A" w14:textId="77777777" w:rsidTr="002E3CBD">
              <w:trPr>
                <w:jc w:val="center"/>
              </w:trPr>
              <w:tc>
                <w:tcPr>
                  <w:tcW w:w="1550" w:type="dxa"/>
                </w:tcPr>
                <w:p w14:paraId="4CC27B28" w14:textId="77777777" w:rsidR="00DD2AE6" w:rsidRPr="009F11A9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369" w:type="dxa"/>
                  <w:vAlign w:val="center"/>
                </w:tcPr>
                <w:p w14:paraId="5BFB85F2" w14:textId="77777777" w:rsidR="00DD2AE6" w:rsidRPr="00470FF8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jc w:val="center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Χώρα καταγωγής</w:t>
                  </w:r>
                </w:p>
              </w:tc>
              <w:tc>
                <w:tcPr>
                  <w:tcW w:w="1349" w:type="dxa"/>
                  <w:vAlign w:val="center"/>
                </w:tcPr>
                <w:p w14:paraId="5B4E7BA4" w14:textId="77777777" w:rsidR="00DD2AE6" w:rsidRPr="00470FF8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jc w:val="center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Χώρα διέλευσης</w:t>
                  </w:r>
                </w:p>
              </w:tc>
              <w:tc>
                <w:tcPr>
                  <w:tcW w:w="1303" w:type="dxa"/>
                  <w:vAlign w:val="center"/>
                </w:tcPr>
                <w:p w14:paraId="6CEA1D8A" w14:textId="77777777" w:rsidR="00DD2AE6" w:rsidRPr="00470FF8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jc w:val="center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Ελλάδα</w:t>
                  </w:r>
                </w:p>
              </w:tc>
            </w:tr>
            <w:tr w:rsidR="00DD2AE6" w14:paraId="3BCB7258" w14:textId="77777777" w:rsidTr="002E3CBD">
              <w:trPr>
                <w:jc w:val="center"/>
              </w:trPr>
              <w:tc>
                <w:tcPr>
                  <w:tcW w:w="1550" w:type="dxa"/>
                </w:tcPr>
                <w:p w14:paraId="71951051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Σ</w:t>
                  </w:r>
                  <w:r w:rsidRPr="00C55597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>το σπίτι</w:t>
                  </w:r>
                </w:p>
              </w:tc>
              <w:tc>
                <w:tcPr>
                  <w:tcW w:w="1369" w:type="dxa"/>
                </w:tcPr>
                <w:p w14:paraId="7E9FF4AC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49" w:type="dxa"/>
                </w:tcPr>
                <w:p w14:paraId="597A776C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03" w:type="dxa"/>
                </w:tcPr>
                <w:p w14:paraId="4A445DB3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</w:tr>
            <w:tr w:rsidR="00DD2AE6" w14:paraId="5364D2ED" w14:textId="77777777" w:rsidTr="002E3CBD">
              <w:trPr>
                <w:jc w:val="center"/>
              </w:trPr>
              <w:tc>
                <w:tcPr>
                  <w:tcW w:w="1550" w:type="dxa"/>
                </w:tcPr>
                <w:p w14:paraId="06EE7D67" w14:textId="77777777" w:rsidR="00DD2AE6" w:rsidRPr="007A4303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Στη δομή</w:t>
                  </w:r>
                </w:p>
              </w:tc>
              <w:tc>
                <w:tcPr>
                  <w:tcW w:w="1369" w:type="dxa"/>
                </w:tcPr>
                <w:p w14:paraId="064D8D52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49" w:type="dxa"/>
                </w:tcPr>
                <w:p w14:paraId="68333F67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03" w:type="dxa"/>
                </w:tcPr>
                <w:p w14:paraId="1114509A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</w:tr>
            <w:tr w:rsidR="00DD2AE6" w14:paraId="7F5B0599" w14:textId="77777777" w:rsidTr="002E3CBD">
              <w:trPr>
                <w:jc w:val="center"/>
              </w:trPr>
              <w:tc>
                <w:tcPr>
                  <w:tcW w:w="1550" w:type="dxa"/>
                </w:tcPr>
                <w:p w14:paraId="5DFCA3AA" w14:textId="77777777" w:rsidR="00DD2AE6" w:rsidRPr="007A4303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Στη γειτονιά</w:t>
                  </w:r>
                </w:p>
              </w:tc>
              <w:tc>
                <w:tcPr>
                  <w:tcW w:w="1369" w:type="dxa"/>
                </w:tcPr>
                <w:p w14:paraId="401F9B3B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49" w:type="dxa"/>
                </w:tcPr>
                <w:p w14:paraId="1793048C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03" w:type="dxa"/>
                </w:tcPr>
                <w:p w14:paraId="7E2227BA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</w:tr>
            <w:tr w:rsidR="00DD2AE6" w14:paraId="46204CB5" w14:textId="77777777" w:rsidTr="002E3CBD">
              <w:trPr>
                <w:jc w:val="center"/>
              </w:trPr>
              <w:tc>
                <w:tcPr>
                  <w:tcW w:w="1550" w:type="dxa"/>
                </w:tcPr>
                <w:p w14:paraId="61F2C8AC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Κ</w:t>
                  </w:r>
                  <w:r w:rsidRPr="00FD4F2D"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ατά τη μετακίνηση σε κάποια τοποθεσία</w:t>
                  </w:r>
                </w:p>
              </w:tc>
              <w:tc>
                <w:tcPr>
                  <w:tcW w:w="1369" w:type="dxa"/>
                </w:tcPr>
                <w:p w14:paraId="3A0965B2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349" w:type="dxa"/>
                </w:tcPr>
                <w:p w14:paraId="158F3722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303" w:type="dxa"/>
                </w:tcPr>
                <w:p w14:paraId="3242C22F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</w:tr>
            <w:tr w:rsidR="00DD2AE6" w14:paraId="430234E0" w14:textId="77777777" w:rsidTr="002E3CBD">
              <w:trPr>
                <w:jc w:val="center"/>
              </w:trPr>
              <w:tc>
                <w:tcPr>
                  <w:tcW w:w="1550" w:type="dxa"/>
                </w:tcPr>
                <w:p w14:paraId="602B881B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Στο σχολείο</w:t>
                  </w:r>
                </w:p>
              </w:tc>
              <w:tc>
                <w:tcPr>
                  <w:tcW w:w="1369" w:type="dxa"/>
                </w:tcPr>
                <w:p w14:paraId="0111512C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349" w:type="dxa"/>
                </w:tcPr>
                <w:p w14:paraId="1063C4E7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303" w:type="dxa"/>
                </w:tcPr>
                <w:p w14:paraId="5E858312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</w:tr>
            <w:tr w:rsidR="00DD2AE6" w14:paraId="31D66438" w14:textId="77777777" w:rsidTr="002E3CBD">
              <w:trPr>
                <w:jc w:val="center"/>
              </w:trPr>
              <w:tc>
                <w:tcPr>
                  <w:tcW w:w="1550" w:type="dxa"/>
                </w:tcPr>
                <w:p w14:paraId="46B343C0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Στον χώρο εργασίας</w:t>
                  </w:r>
                </w:p>
              </w:tc>
              <w:tc>
                <w:tcPr>
                  <w:tcW w:w="1369" w:type="dxa"/>
                </w:tcPr>
                <w:p w14:paraId="663AF670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349" w:type="dxa"/>
                </w:tcPr>
                <w:p w14:paraId="7F0D10C8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303" w:type="dxa"/>
                </w:tcPr>
                <w:p w14:paraId="3349D0A7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</w:tr>
            <w:tr w:rsidR="00DD2AE6" w14:paraId="145AB8B4" w14:textId="77777777" w:rsidTr="002E3CBD">
              <w:trPr>
                <w:jc w:val="center"/>
              </w:trPr>
              <w:tc>
                <w:tcPr>
                  <w:tcW w:w="1550" w:type="dxa"/>
                </w:tcPr>
                <w:p w14:paraId="08CF921D" w14:textId="77777777" w:rsidR="00DD2AE6" w:rsidRPr="00DA742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Άλλο (διευκρινίστε)</w:t>
                  </w:r>
                </w:p>
              </w:tc>
              <w:tc>
                <w:tcPr>
                  <w:tcW w:w="1369" w:type="dxa"/>
                </w:tcPr>
                <w:p w14:paraId="1E2506E1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49" w:type="dxa"/>
                </w:tcPr>
                <w:p w14:paraId="0D859CE4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03" w:type="dxa"/>
                </w:tcPr>
                <w:p w14:paraId="59E07E50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</w:tr>
          </w:tbl>
          <w:p w14:paraId="246AA474" w14:textId="77777777" w:rsidR="00912858" w:rsidRPr="00C55597" w:rsidRDefault="00912858" w:rsidP="00450151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  <w:lang w:val="en-US"/>
              </w:rPr>
            </w:pPr>
          </w:p>
          <w:p w14:paraId="2A33B47C" w14:textId="77777777" w:rsidR="00912858" w:rsidRPr="00C55597" w:rsidRDefault="00912858" w:rsidP="00450151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  <w:lang w:val="en-US"/>
              </w:rPr>
            </w:pPr>
          </w:p>
          <w:p w14:paraId="1C9FB152" w14:textId="77777777" w:rsidR="00912858" w:rsidRPr="00C55597" w:rsidRDefault="00912858" w:rsidP="00450151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  <w:lang w:val="en-US"/>
              </w:rPr>
            </w:pPr>
          </w:p>
          <w:p w14:paraId="35625A13" w14:textId="77777777" w:rsidR="00912858" w:rsidRPr="00C55597" w:rsidRDefault="00912858" w:rsidP="00450151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  <w:lang w:val="en-US"/>
              </w:rPr>
            </w:pPr>
          </w:p>
        </w:tc>
      </w:tr>
      <w:tr w:rsidR="00912858" w:rsidRPr="003C3344" w14:paraId="552E3371" w14:textId="77777777" w:rsidTr="00467699">
        <w:tc>
          <w:tcPr>
            <w:tcW w:w="630" w:type="dxa"/>
          </w:tcPr>
          <w:p w14:paraId="719A5731" w14:textId="05644D86" w:rsidR="00912858" w:rsidRPr="00723C4A" w:rsidRDefault="00723C4A" w:rsidP="00450151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  <w:r>
              <w:rPr>
                <w:rFonts w:ascii="Tahoma" w:hAnsi="Tahoma" w:cs="Tahoma"/>
                <w:kern w:val="0"/>
                <w:sz w:val="22"/>
                <w:szCs w:val="22"/>
              </w:rPr>
              <w:t>8</w:t>
            </w:r>
          </w:p>
          <w:p w14:paraId="490FE9B6" w14:textId="77777777" w:rsidR="00912858" w:rsidRPr="00C55597" w:rsidRDefault="00912858" w:rsidP="00450151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  <w:lang w:val="en-GB"/>
              </w:rPr>
            </w:pPr>
          </w:p>
          <w:p w14:paraId="0285CF27" w14:textId="77777777" w:rsidR="00912858" w:rsidRPr="00C55597" w:rsidRDefault="00912858" w:rsidP="00450151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2293" w:type="dxa"/>
          </w:tcPr>
          <w:p w14:paraId="537EC5C6" w14:textId="4A600391" w:rsidR="00AA6F96" w:rsidRDefault="009B7C9B" w:rsidP="00450151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  <w:r>
              <w:rPr>
                <w:rFonts w:ascii="Tahoma" w:hAnsi="Tahoma" w:cs="Tahoma"/>
                <w:kern w:val="0"/>
                <w:sz w:val="22"/>
                <w:szCs w:val="22"/>
              </w:rPr>
              <w:t>Έχετε α</w:t>
            </w:r>
            <w:r w:rsidRPr="00C55597">
              <w:rPr>
                <w:rFonts w:ascii="Tahoma" w:hAnsi="Tahoma" w:cs="Tahoma"/>
                <w:kern w:val="0"/>
                <w:sz w:val="22"/>
                <w:szCs w:val="22"/>
              </w:rPr>
              <w:t>ναγκαστ</w:t>
            </w:r>
            <w:r>
              <w:rPr>
                <w:rFonts w:ascii="Tahoma" w:hAnsi="Tahoma" w:cs="Tahoma"/>
                <w:kern w:val="0"/>
                <w:sz w:val="22"/>
                <w:szCs w:val="22"/>
              </w:rPr>
              <w:t>εί</w:t>
            </w:r>
            <w:r w:rsidRPr="00C55597">
              <w:rPr>
                <w:rFonts w:ascii="Tahoma" w:hAnsi="Tahoma" w:cs="Tahoma"/>
                <w:kern w:val="0"/>
                <w:sz w:val="22"/>
                <w:szCs w:val="22"/>
              </w:rPr>
              <w:t xml:space="preserve"> </w:t>
            </w:r>
            <w:r>
              <w:rPr>
                <w:rFonts w:ascii="Tahoma" w:hAnsi="Tahoma" w:cs="Tahoma"/>
                <w:kern w:val="0"/>
                <w:sz w:val="22"/>
                <w:szCs w:val="22"/>
              </w:rPr>
              <w:t xml:space="preserve">ή </w:t>
            </w:r>
            <w:r w:rsidRPr="00C55597">
              <w:rPr>
                <w:rFonts w:ascii="Tahoma" w:hAnsi="Tahoma" w:cs="Tahoma"/>
                <w:kern w:val="0"/>
                <w:sz w:val="22"/>
                <w:szCs w:val="22"/>
              </w:rPr>
              <w:t>εξαναγκασ</w:t>
            </w:r>
            <w:r>
              <w:rPr>
                <w:rFonts w:ascii="Tahoma" w:hAnsi="Tahoma" w:cs="Tahoma"/>
                <w:kern w:val="0"/>
                <w:sz w:val="22"/>
                <w:szCs w:val="22"/>
              </w:rPr>
              <w:t xml:space="preserve">τεί </w:t>
            </w:r>
            <w:r w:rsidR="00912858">
              <w:rPr>
                <w:rFonts w:ascii="Tahoma" w:hAnsi="Tahoma" w:cs="Tahoma"/>
                <w:kern w:val="0"/>
                <w:sz w:val="22"/>
                <w:szCs w:val="22"/>
              </w:rPr>
              <w:t xml:space="preserve">να προβείτε </w:t>
            </w:r>
            <w:r w:rsidR="00912858" w:rsidRPr="00C55597">
              <w:rPr>
                <w:rFonts w:ascii="Tahoma" w:hAnsi="Tahoma" w:cs="Tahoma"/>
                <w:kern w:val="0"/>
                <w:sz w:val="22"/>
                <w:szCs w:val="22"/>
              </w:rPr>
              <w:t>σε άμβλωση</w:t>
            </w:r>
            <w:r w:rsidR="004C7735">
              <w:rPr>
                <w:rFonts w:ascii="Tahoma" w:hAnsi="Tahoma" w:cs="Tahoma"/>
                <w:kern w:val="0"/>
                <w:sz w:val="22"/>
                <w:szCs w:val="22"/>
              </w:rPr>
              <w:t xml:space="preserve"> ή/και στείρωση</w:t>
            </w:r>
            <w:r w:rsidR="00912858" w:rsidRPr="00C55597">
              <w:rPr>
                <w:rFonts w:ascii="Tahoma" w:hAnsi="Tahoma" w:cs="Tahoma"/>
                <w:kern w:val="0"/>
                <w:sz w:val="22"/>
                <w:szCs w:val="22"/>
              </w:rPr>
              <w:t>;</w:t>
            </w:r>
            <w:r w:rsidR="00AA6F96">
              <w:rPr>
                <w:rFonts w:ascii="Tahoma" w:hAnsi="Tahoma" w:cs="Tahoma"/>
                <w:kern w:val="0"/>
                <w:sz w:val="22"/>
                <w:szCs w:val="22"/>
              </w:rPr>
              <w:t xml:space="preserve"> </w:t>
            </w:r>
          </w:p>
          <w:p w14:paraId="16BD9EEF" w14:textId="77777777" w:rsidR="00912858" w:rsidRDefault="00AA6F96" w:rsidP="00450151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  <w:r w:rsidRPr="00AA6F96">
              <w:rPr>
                <w:rFonts w:ascii="Tahoma" w:hAnsi="Tahoma" w:cs="Tahoma"/>
                <w:i/>
                <w:iCs/>
                <w:kern w:val="0"/>
                <w:sz w:val="22"/>
                <w:szCs w:val="22"/>
              </w:rPr>
              <w:t>(να σημειωθεί η αντίστοιχη απάντηση)</w:t>
            </w:r>
          </w:p>
          <w:p w14:paraId="69338504" w14:textId="77777777" w:rsidR="00237183" w:rsidRDefault="00237183" w:rsidP="00450151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</w:p>
          <w:p w14:paraId="4C551B8C" w14:textId="77777777" w:rsidR="00237183" w:rsidRDefault="00237183" w:rsidP="00450151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</w:p>
          <w:p w14:paraId="39D89786" w14:textId="77777777" w:rsidR="00237183" w:rsidRPr="008D1534" w:rsidRDefault="00237183" w:rsidP="00237183">
            <w:pPr>
              <w:spacing w:line="360" w:lineRule="auto"/>
              <w:ind w:right="-22"/>
              <w:rPr>
                <w:rFonts w:ascii="Tahoma" w:hAnsi="Tahoma" w:cs="Tahoma"/>
                <w:bCs/>
                <w:sz w:val="22"/>
                <w:szCs w:val="22"/>
              </w:rPr>
            </w:pPr>
            <w:r w:rsidRPr="008D1534">
              <w:rPr>
                <w:rFonts w:ascii="Tahoma" w:hAnsi="Tahoma" w:cs="Tahoma"/>
                <w:bCs/>
                <w:sz w:val="22"/>
                <w:szCs w:val="22"/>
              </w:rPr>
              <w:t xml:space="preserve">Ναι  </w:t>
            </w:r>
            <w:sdt>
              <w:sdtPr>
                <w:rPr>
                  <w:rFonts w:ascii="Tahoma" w:hAnsi="Tahoma" w:cs="Tahoma"/>
                  <w:bCs/>
                  <w:sz w:val="22"/>
                  <w:szCs w:val="22"/>
                </w:rPr>
                <w:id w:val="-2665492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D1534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Pr="008D1534">
              <w:rPr>
                <w:rFonts w:ascii="Tahoma" w:hAnsi="Tahoma" w:cs="Tahoma"/>
                <w:bCs/>
                <w:sz w:val="22"/>
                <w:szCs w:val="22"/>
                <w:lang w:val="en-US"/>
              </w:rPr>
              <w:t xml:space="preserve"> </w:t>
            </w:r>
            <w:r w:rsidRPr="008D1534">
              <w:rPr>
                <w:rFonts w:ascii="Tahoma" w:hAnsi="Tahoma" w:cs="Tahoma"/>
                <w:bCs/>
                <w:sz w:val="22"/>
                <w:szCs w:val="22"/>
              </w:rPr>
              <w:t xml:space="preserve">Περιγράψτε </w:t>
            </w:r>
          </w:p>
          <w:p w14:paraId="4539D07D" w14:textId="77777777" w:rsidR="00237183" w:rsidRDefault="00237183" w:rsidP="00237183">
            <w:pPr>
              <w:spacing w:line="360" w:lineRule="auto"/>
              <w:ind w:right="-22"/>
              <w:rPr>
                <w:rFonts w:ascii="Tahoma" w:hAnsi="Tahoma" w:cs="Tahoma"/>
                <w:bCs/>
                <w:sz w:val="22"/>
                <w:szCs w:val="22"/>
              </w:rPr>
            </w:pPr>
          </w:p>
          <w:p w14:paraId="6268AB16" w14:textId="560018F6" w:rsidR="00237183" w:rsidRPr="00237183" w:rsidRDefault="00237183" w:rsidP="00237183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  <w:r w:rsidRPr="008D1534">
              <w:rPr>
                <w:rFonts w:ascii="Tahoma" w:hAnsi="Tahoma" w:cs="Tahoma"/>
                <w:bCs/>
                <w:sz w:val="22"/>
                <w:szCs w:val="22"/>
              </w:rPr>
              <w:t xml:space="preserve">Όχι  </w:t>
            </w:r>
            <w:sdt>
              <w:sdtPr>
                <w:rPr>
                  <w:rFonts w:ascii="Tahoma" w:hAnsi="Tahoma" w:cs="Tahoma"/>
                  <w:bCs/>
                  <w:sz w:val="22"/>
                  <w:szCs w:val="22"/>
                </w:rPr>
                <w:id w:val="21147886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D1534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4507" w:type="dxa"/>
          </w:tcPr>
          <w:tbl>
            <w:tblPr>
              <w:tblStyle w:val="ae"/>
              <w:tblW w:w="0" w:type="auto"/>
              <w:tblLook w:val="04A0" w:firstRow="1" w:lastRow="0" w:firstColumn="1" w:lastColumn="0" w:noHBand="0" w:noVBand="1"/>
            </w:tblPr>
            <w:tblGrid>
              <w:gridCol w:w="1700"/>
              <w:gridCol w:w="715"/>
              <w:gridCol w:w="1866"/>
            </w:tblGrid>
            <w:tr w:rsidR="00650D9C" w14:paraId="63B5769B" w14:textId="77777777" w:rsidTr="002E3CBD">
              <w:tc>
                <w:tcPr>
                  <w:tcW w:w="2415" w:type="dxa"/>
                  <w:gridSpan w:val="2"/>
                </w:tcPr>
                <w:p w14:paraId="28C394E9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jc w:val="center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Ποιος</w:t>
                  </w:r>
                </w:p>
              </w:tc>
              <w:tc>
                <w:tcPr>
                  <w:tcW w:w="1866" w:type="dxa"/>
                </w:tcPr>
                <w:p w14:paraId="723483E9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jc w:val="center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Παρουσία στη Δομή</w:t>
                  </w:r>
                </w:p>
              </w:tc>
            </w:tr>
            <w:tr w:rsidR="00650D9C" w14:paraId="6CF42A4D" w14:textId="77777777" w:rsidTr="002E3CBD">
              <w:tc>
                <w:tcPr>
                  <w:tcW w:w="1700" w:type="dxa"/>
                </w:tcPr>
                <w:p w14:paraId="439406FA" w14:textId="77777777" w:rsidR="00650D9C" w:rsidRPr="00C06B05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 w:rsidRPr="00C55597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>Σύζυγος</w:t>
                  </w: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 </w:t>
                  </w:r>
                  <w:r w:rsidRPr="00C55597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 xml:space="preserve">/ </w:t>
                  </w: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σύντροφος</w:t>
                  </w:r>
                </w:p>
              </w:tc>
              <w:tc>
                <w:tcPr>
                  <w:tcW w:w="715" w:type="dxa"/>
                </w:tcPr>
                <w:p w14:paraId="20DC8987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866" w:type="dxa"/>
                </w:tcPr>
                <w:p w14:paraId="4794B850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83966212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2F6FBEB6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157611530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650D9C" w14:paraId="5E3A9749" w14:textId="77777777" w:rsidTr="002E3CBD">
              <w:tc>
                <w:tcPr>
                  <w:tcW w:w="1700" w:type="dxa"/>
                </w:tcPr>
                <w:p w14:paraId="6E07B22C" w14:textId="77777777" w:rsidR="00650D9C" w:rsidRPr="00467699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Π</w:t>
                  </w:r>
                  <w:r w:rsidRPr="00C55597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>ρώην σύζυγος</w:t>
                  </w: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 / πρώην σύντροφος</w:t>
                  </w:r>
                </w:p>
              </w:tc>
              <w:tc>
                <w:tcPr>
                  <w:tcW w:w="715" w:type="dxa"/>
                </w:tcPr>
                <w:p w14:paraId="384B38E5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866" w:type="dxa"/>
                </w:tcPr>
                <w:p w14:paraId="38D28D39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199436366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008089FE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91036187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650D9C" w14:paraId="1E9431A1" w14:textId="77777777" w:rsidTr="002E3CBD">
              <w:tc>
                <w:tcPr>
                  <w:tcW w:w="1700" w:type="dxa"/>
                </w:tcPr>
                <w:p w14:paraId="08CAA656" w14:textId="77777777" w:rsidR="00650D9C" w:rsidRPr="00130112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Μέλος οικογένειας </w:t>
                  </w:r>
                  <w:r w:rsidRPr="0014772B">
                    <w:rPr>
                      <w:rFonts w:ascii="Tahoma" w:hAnsi="Tahoma" w:cs="Tahoma"/>
                      <w:i/>
                      <w:iCs/>
                      <w:kern w:val="0"/>
                      <w:sz w:val="22"/>
                      <w:szCs w:val="22"/>
                      <w:lang w:val="el-GR"/>
                    </w:rPr>
                    <w:t>(διευκρινίστε)</w:t>
                  </w:r>
                </w:p>
              </w:tc>
              <w:tc>
                <w:tcPr>
                  <w:tcW w:w="715" w:type="dxa"/>
                </w:tcPr>
                <w:p w14:paraId="615BF5E0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866" w:type="dxa"/>
                </w:tcPr>
                <w:p w14:paraId="1FF47AE7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157339328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011BB24F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136779191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650D9C" w14:paraId="3A4D77A8" w14:textId="77777777" w:rsidTr="002E3CBD">
              <w:tc>
                <w:tcPr>
                  <w:tcW w:w="1700" w:type="dxa"/>
                </w:tcPr>
                <w:p w14:paraId="3640B86B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Η</w:t>
                  </w:r>
                  <w:r w:rsidRPr="0014772B"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γέτης κοινότητας ή θρησκευτικός ηγέτης                                                 </w:t>
                  </w:r>
                  <w:r w:rsidRPr="0014772B">
                    <w:rPr>
                      <w:rFonts w:ascii="Tahoma" w:hAnsi="Tahoma" w:cs="Tahoma"/>
                      <w:bCs/>
                      <w:sz w:val="22"/>
                      <w:szCs w:val="22"/>
                      <w:lang w:val="el-GR"/>
                    </w:rPr>
                    <w:t xml:space="preserve"> </w:t>
                  </w:r>
                </w:p>
              </w:tc>
              <w:tc>
                <w:tcPr>
                  <w:tcW w:w="715" w:type="dxa"/>
                </w:tcPr>
                <w:p w14:paraId="6BEFB86C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866" w:type="dxa"/>
                </w:tcPr>
                <w:p w14:paraId="6682FDC5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168370420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4A4E5631" w14:textId="77777777" w:rsidR="00650D9C" w:rsidRPr="00226128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94785175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650D9C" w14:paraId="4D317412" w14:textId="77777777" w:rsidTr="002E3CBD">
              <w:tc>
                <w:tcPr>
                  <w:tcW w:w="1700" w:type="dxa"/>
                </w:tcPr>
                <w:p w14:paraId="48F44A69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 w:rsidRPr="00E678C7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>Εργαζόμενος στη Δομή</w:t>
                  </w:r>
                </w:p>
              </w:tc>
              <w:tc>
                <w:tcPr>
                  <w:tcW w:w="715" w:type="dxa"/>
                </w:tcPr>
                <w:p w14:paraId="5ED78AF0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866" w:type="dxa"/>
                </w:tcPr>
                <w:p w14:paraId="57D152E2" w14:textId="77777777" w:rsidR="00165C3C" w:rsidRDefault="00165C3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3813229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0DFA0F81" w14:textId="146587DD" w:rsidR="00650D9C" w:rsidRDefault="00165C3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66400512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650D9C" w14:paraId="2821AEC6" w14:textId="77777777" w:rsidTr="002E3CBD">
              <w:tc>
                <w:tcPr>
                  <w:tcW w:w="1700" w:type="dxa"/>
                </w:tcPr>
                <w:p w14:paraId="7D3EB6D2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Διαμένων / διαμένουσα στη Δομή</w:t>
                  </w:r>
                </w:p>
              </w:tc>
              <w:tc>
                <w:tcPr>
                  <w:tcW w:w="715" w:type="dxa"/>
                </w:tcPr>
                <w:p w14:paraId="69F87FC9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866" w:type="dxa"/>
                </w:tcPr>
                <w:p w14:paraId="7D4B38A1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209823991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49C866EF" w14:textId="77777777" w:rsidR="00650D9C" w:rsidRPr="00226128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37222687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650D9C" w14:paraId="64796AC7" w14:textId="77777777" w:rsidTr="002E3CBD">
              <w:tc>
                <w:tcPr>
                  <w:tcW w:w="1700" w:type="dxa"/>
                </w:tcPr>
                <w:p w14:paraId="2F3AB481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 w:rsidRPr="00757729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 xml:space="preserve">Άτομο εκτός </w:t>
                  </w: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Δ</w:t>
                  </w:r>
                  <w:r w:rsidRPr="00757729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>ομής</w:t>
                  </w:r>
                </w:p>
              </w:tc>
              <w:tc>
                <w:tcPr>
                  <w:tcW w:w="715" w:type="dxa"/>
                </w:tcPr>
                <w:p w14:paraId="7A2B72C8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866" w:type="dxa"/>
                </w:tcPr>
                <w:p w14:paraId="7AD61AE9" w14:textId="77777777" w:rsidR="00165C3C" w:rsidRDefault="00165C3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60346342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6FDF4C27" w14:textId="02D34A7E" w:rsidR="00650D9C" w:rsidRDefault="00165C3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42592931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650D9C" w14:paraId="1E56B82C" w14:textId="77777777" w:rsidTr="002E3CBD">
              <w:tc>
                <w:tcPr>
                  <w:tcW w:w="1700" w:type="dxa"/>
                </w:tcPr>
                <w:p w14:paraId="210242D0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Α</w:t>
                  </w:r>
                  <w:r w:rsidRPr="001964FC"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στυνομικός</w:t>
                  </w:r>
                </w:p>
              </w:tc>
              <w:tc>
                <w:tcPr>
                  <w:tcW w:w="715" w:type="dxa"/>
                </w:tcPr>
                <w:p w14:paraId="6EC9FC54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866" w:type="dxa"/>
                </w:tcPr>
                <w:p w14:paraId="55E20964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130770571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5B8F2A4D" w14:textId="77777777" w:rsidR="00650D9C" w:rsidRPr="00226128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lastRenderedPageBreak/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24364619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650D9C" w14:paraId="3F25F24C" w14:textId="77777777" w:rsidTr="002E3CBD">
              <w:tc>
                <w:tcPr>
                  <w:tcW w:w="1700" w:type="dxa"/>
                </w:tcPr>
                <w:p w14:paraId="7FE42E8C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lastRenderedPageBreak/>
                    <w:t>Σ</w:t>
                  </w:r>
                  <w:r w:rsidRPr="00C55597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>τρατ</w:t>
                  </w: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>ιωτικός</w:t>
                  </w:r>
                </w:p>
              </w:tc>
              <w:tc>
                <w:tcPr>
                  <w:tcW w:w="715" w:type="dxa"/>
                </w:tcPr>
                <w:p w14:paraId="6FDAA465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866" w:type="dxa"/>
                </w:tcPr>
                <w:p w14:paraId="31E1BA7E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117140625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3BBC3ABB" w14:textId="77777777" w:rsidR="00650D9C" w:rsidRPr="00226128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109987158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650D9C" w14:paraId="466A05A8" w14:textId="77777777" w:rsidTr="002E3CBD">
              <w:tc>
                <w:tcPr>
                  <w:tcW w:w="1700" w:type="dxa"/>
                </w:tcPr>
                <w:p w14:paraId="2DCD29B3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Εκπαιδευτικός</w:t>
                  </w:r>
                </w:p>
              </w:tc>
              <w:tc>
                <w:tcPr>
                  <w:tcW w:w="715" w:type="dxa"/>
                </w:tcPr>
                <w:p w14:paraId="32C57492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866" w:type="dxa"/>
                </w:tcPr>
                <w:p w14:paraId="5C15D5E3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147520547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4CBB3EEE" w14:textId="77777777" w:rsidR="00650D9C" w:rsidRPr="00226128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90056288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650D9C" w14:paraId="5FF03FFB" w14:textId="77777777" w:rsidTr="002E3CBD">
              <w:tc>
                <w:tcPr>
                  <w:tcW w:w="1700" w:type="dxa"/>
                </w:tcPr>
                <w:p w14:paraId="6C67C5A9" w14:textId="77777777" w:rsidR="00650D9C" w:rsidRPr="002A0966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Πολιτικό πρόσωπο</w:t>
                  </w:r>
                </w:p>
              </w:tc>
              <w:tc>
                <w:tcPr>
                  <w:tcW w:w="715" w:type="dxa"/>
                </w:tcPr>
                <w:p w14:paraId="6416D71C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866" w:type="dxa"/>
                </w:tcPr>
                <w:p w14:paraId="5B472A9B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165552694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543A698E" w14:textId="77777777" w:rsidR="00650D9C" w:rsidRPr="00226128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17710038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650D9C" w14:paraId="5B40BA09" w14:textId="77777777" w:rsidTr="002E3CBD">
              <w:tc>
                <w:tcPr>
                  <w:tcW w:w="1700" w:type="dxa"/>
                </w:tcPr>
                <w:p w14:paraId="1ED36065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Άλλο (διευκρινίστε)</w:t>
                  </w:r>
                </w:p>
              </w:tc>
              <w:tc>
                <w:tcPr>
                  <w:tcW w:w="715" w:type="dxa"/>
                </w:tcPr>
                <w:p w14:paraId="2E25BEDC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866" w:type="dxa"/>
                </w:tcPr>
                <w:p w14:paraId="7917D24A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75867291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21EB4EF4" w14:textId="77777777" w:rsidR="00650D9C" w:rsidRPr="00226128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151483593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</w:tbl>
          <w:p w14:paraId="2DDD3373" w14:textId="4768C2CE" w:rsidR="00912858" w:rsidRPr="00C55597" w:rsidRDefault="00912858" w:rsidP="007C0552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637" w:type="dxa"/>
          </w:tcPr>
          <w:p w14:paraId="79D68B06" w14:textId="77777777" w:rsidR="00C47439" w:rsidRDefault="00C47439" w:rsidP="00C47439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  <w:r>
              <w:rPr>
                <w:rFonts w:ascii="Tahoma" w:hAnsi="Tahoma" w:cs="Tahoma"/>
                <w:kern w:val="0"/>
                <w:sz w:val="22"/>
                <w:szCs w:val="22"/>
              </w:rPr>
              <w:lastRenderedPageBreak/>
              <w:t xml:space="preserve">01 Άντρας   </w:t>
            </w:r>
            <w:sdt>
              <w:sdtPr>
                <w:rPr>
                  <w:rFonts w:ascii="Tahoma" w:hAnsi="Tahoma" w:cs="Tahoma"/>
                  <w:bCs/>
                  <w:sz w:val="22"/>
                  <w:szCs w:val="22"/>
                </w:rPr>
                <w:id w:val="109328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D1534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  <w:p w14:paraId="36A05739" w14:textId="77777777" w:rsidR="00C47439" w:rsidRDefault="00C47439" w:rsidP="00C47439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  <w:r>
              <w:rPr>
                <w:rFonts w:ascii="Tahoma" w:hAnsi="Tahoma" w:cs="Tahoma"/>
                <w:kern w:val="0"/>
                <w:sz w:val="22"/>
                <w:szCs w:val="22"/>
              </w:rPr>
              <w:t xml:space="preserve">02 Γυναίκα  </w:t>
            </w:r>
            <w:sdt>
              <w:sdtPr>
                <w:rPr>
                  <w:rFonts w:ascii="Tahoma" w:hAnsi="Tahoma" w:cs="Tahoma"/>
                  <w:bCs/>
                  <w:sz w:val="22"/>
                  <w:szCs w:val="22"/>
                </w:rPr>
                <w:id w:val="1682157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D1534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  <w:p w14:paraId="56830BB2" w14:textId="403EEADE" w:rsidR="00912858" w:rsidRPr="007C0552" w:rsidRDefault="00C47439" w:rsidP="00C47439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  <w:r>
              <w:rPr>
                <w:rFonts w:ascii="Tahoma" w:hAnsi="Tahoma" w:cs="Tahoma"/>
                <w:kern w:val="0"/>
                <w:sz w:val="22"/>
                <w:szCs w:val="22"/>
              </w:rPr>
              <w:t xml:space="preserve">03 Άλλο     </w:t>
            </w:r>
            <w:r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Tahoma" w:hAnsi="Tahoma" w:cs="Tahoma"/>
                  <w:bCs/>
                  <w:sz w:val="22"/>
                  <w:szCs w:val="22"/>
                </w:rPr>
                <w:id w:val="-2467250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D1534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5455" w:type="dxa"/>
          </w:tcPr>
          <w:tbl>
            <w:tblPr>
              <w:tblStyle w:val="ae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549"/>
              <w:gridCol w:w="1318"/>
              <w:gridCol w:w="1254"/>
              <w:gridCol w:w="1108"/>
            </w:tblGrid>
            <w:tr w:rsidR="00DD2AE6" w14:paraId="79C795CA" w14:textId="77777777" w:rsidTr="002E3CBD">
              <w:trPr>
                <w:jc w:val="center"/>
              </w:trPr>
              <w:tc>
                <w:tcPr>
                  <w:tcW w:w="1550" w:type="dxa"/>
                </w:tcPr>
                <w:p w14:paraId="6418E796" w14:textId="77777777" w:rsidR="00DD2AE6" w:rsidRPr="009F11A9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369" w:type="dxa"/>
                  <w:vAlign w:val="center"/>
                </w:tcPr>
                <w:p w14:paraId="2A79531D" w14:textId="77777777" w:rsidR="00DD2AE6" w:rsidRPr="00470FF8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jc w:val="center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Χώρα καταγωγής</w:t>
                  </w:r>
                </w:p>
              </w:tc>
              <w:tc>
                <w:tcPr>
                  <w:tcW w:w="1349" w:type="dxa"/>
                  <w:vAlign w:val="center"/>
                </w:tcPr>
                <w:p w14:paraId="0B764F6A" w14:textId="77777777" w:rsidR="00DD2AE6" w:rsidRPr="00470FF8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jc w:val="center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Χώρα διέλευσης</w:t>
                  </w:r>
                </w:p>
              </w:tc>
              <w:tc>
                <w:tcPr>
                  <w:tcW w:w="1303" w:type="dxa"/>
                  <w:vAlign w:val="center"/>
                </w:tcPr>
                <w:p w14:paraId="54D13ABF" w14:textId="77777777" w:rsidR="00DD2AE6" w:rsidRPr="00470FF8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jc w:val="center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Ελλάδα</w:t>
                  </w:r>
                </w:p>
              </w:tc>
            </w:tr>
            <w:tr w:rsidR="00DD2AE6" w14:paraId="52A8059A" w14:textId="77777777" w:rsidTr="002E3CBD">
              <w:trPr>
                <w:jc w:val="center"/>
              </w:trPr>
              <w:tc>
                <w:tcPr>
                  <w:tcW w:w="1550" w:type="dxa"/>
                </w:tcPr>
                <w:p w14:paraId="78CA4F81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Σ</w:t>
                  </w:r>
                  <w:r w:rsidRPr="00C55597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>το σπίτι</w:t>
                  </w:r>
                </w:p>
              </w:tc>
              <w:tc>
                <w:tcPr>
                  <w:tcW w:w="1369" w:type="dxa"/>
                </w:tcPr>
                <w:p w14:paraId="04590213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49" w:type="dxa"/>
                </w:tcPr>
                <w:p w14:paraId="65B15044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03" w:type="dxa"/>
                </w:tcPr>
                <w:p w14:paraId="5E6137D6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</w:tr>
            <w:tr w:rsidR="00DD2AE6" w14:paraId="53CDCC07" w14:textId="77777777" w:rsidTr="002E3CBD">
              <w:trPr>
                <w:jc w:val="center"/>
              </w:trPr>
              <w:tc>
                <w:tcPr>
                  <w:tcW w:w="1550" w:type="dxa"/>
                </w:tcPr>
                <w:p w14:paraId="12EBBE43" w14:textId="77777777" w:rsidR="00DD2AE6" w:rsidRPr="007A4303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Στη δομή</w:t>
                  </w:r>
                </w:p>
              </w:tc>
              <w:tc>
                <w:tcPr>
                  <w:tcW w:w="1369" w:type="dxa"/>
                </w:tcPr>
                <w:p w14:paraId="78EED798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49" w:type="dxa"/>
                </w:tcPr>
                <w:p w14:paraId="7DD1D874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03" w:type="dxa"/>
                </w:tcPr>
                <w:p w14:paraId="7669CC41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</w:tr>
            <w:tr w:rsidR="00DD2AE6" w14:paraId="3915B7F3" w14:textId="77777777" w:rsidTr="002E3CBD">
              <w:trPr>
                <w:jc w:val="center"/>
              </w:trPr>
              <w:tc>
                <w:tcPr>
                  <w:tcW w:w="1550" w:type="dxa"/>
                </w:tcPr>
                <w:p w14:paraId="19191079" w14:textId="77777777" w:rsidR="00DD2AE6" w:rsidRPr="007A4303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Στη γειτονιά</w:t>
                  </w:r>
                </w:p>
              </w:tc>
              <w:tc>
                <w:tcPr>
                  <w:tcW w:w="1369" w:type="dxa"/>
                </w:tcPr>
                <w:p w14:paraId="7199A2F5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49" w:type="dxa"/>
                </w:tcPr>
                <w:p w14:paraId="2E0D8944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03" w:type="dxa"/>
                </w:tcPr>
                <w:p w14:paraId="5857BDB5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</w:tr>
            <w:tr w:rsidR="00DD2AE6" w14:paraId="4EF3980F" w14:textId="77777777" w:rsidTr="002E3CBD">
              <w:trPr>
                <w:jc w:val="center"/>
              </w:trPr>
              <w:tc>
                <w:tcPr>
                  <w:tcW w:w="1550" w:type="dxa"/>
                </w:tcPr>
                <w:p w14:paraId="113EAE09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Κ</w:t>
                  </w:r>
                  <w:r w:rsidRPr="00FD4F2D"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ατά τη μετακίνηση σε κάποια τοποθεσία</w:t>
                  </w:r>
                </w:p>
              </w:tc>
              <w:tc>
                <w:tcPr>
                  <w:tcW w:w="1369" w:type="dxa"/>
                </w:tcPr>
                <w:p w14:paraId="2CA7510F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349" w:type="dxa"/>
                </w:tcPr>
                <w:p w14:paraId="29DD725C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303" w:type="dxa"/>
                </w:tcPr>
                <w:p w14:paraId="2F78F8F5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</w:tr>
            <w:tr w:rsidR="00DD2AE6" w14:paraId="1489C3D3" w14:textId="77777777" w:rsidTr="002E3CBD">
              <w:trPr>
                <w:jc w:val="center"/>
              </w:trPr>
              <w:tc>
                <w:tcPr>
                  <w:tcW w:w="1550" w:type="dxa"/>
                </w:tcPr>
                <w:p w14:paraId="721D551B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Στο σχολείο</w:t>
                  </w:r>
                </w:p>
              </w:tc>
              <w:tc>
                <w:tcPr>
                  <w:tcW w:w="1369" w:type="dxa"/>
                </w:tcPr>
                <w:p w14:paraId="6A56EEF5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349" w:type="dxa"/>
                </w:tcPr>
                <w:p w14:paraId="241A1A7A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303" w:type="dxa"/>
                </w:tcPr>
                <w:p w14:paraId="18767C43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</w:tr>
            <w:tr w:rsidR="00DD2AE6" w14:paraId="2E3A5F0E" w14:textId="77777777" w:rsidTr="002E3CBD">
              <w:trPr>
                <w:jc w:val="center"/>
              </w:trPr>
              <w:tc>
                <w:tcPr>
                  <w:tcW w:w="1550" w:type="dxa"/>
                </w:tcPr>
                <w:p w14:paraId="042A32F3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Στον χώρο εργασίας</w:t>
                  </w:r>
                </w:p>
              </w:tc>
              <w:tc>
                <w:tcPr>
                  <w:tcW w:w="1369" w:type="dxa"/>
                </w:tcPr>
                <w:p w14:paraId="61F137B7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349" w:type="dxa"/>
                </w:tcPr>
                <w:p w14:paraId="7DF36475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303" w:type="dxa"/>
                </w:tcPr>
                <w:p w14:paraId="7D61DBCE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</w:tr>
            <w:tr w:rsidR="00DD2AE6" w14:paraId="5DCBBE58" w14:textId="77777777" w:rsidTr="002E3CBD">
              <w:trPr>
                <w:jc w:val="center"/>
              </w:trPr>
              <w:tc>
                <w:tcPr>
                  <w:tcW w:w="1550" w:type="dxa"/>
                </w:tcPr>
                <w:p w14:paraId="105D613F" w14:textId="77777777" w:rsidR="00DD2AE6" w:rsidRPr="00DA742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Άλλο (διευκρινίστε)</w:t>
                  </w:r>
                </w:p>
              </w:tc>
              <w:tc>
                <w:tcPr>
                  <w:tcW w:w="1369" w:type="dxa"/>
                </w:tcPr>
                <w:p w14:paraId="69687A76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49" w:type="dxa"/>
                </w:tcPr>
                <w:p w14:paraId="682EF321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03" w:type="dxa"/>
                </w:tcPr>
                <w:p w14:paraId="6C323943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</w:tr>
          </w:tbl>
          <w:p w14:paraId="30F2297B" w14:textId="00799932" w:rsidR="00912858" w:rsidRPr="00C55597" w:rsidRDefault="00912858" w:rsidP="007C0552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</w:p>
        </w:tc>
      </w:tr>
      <w:tr w:rsidR="00912858" w:rsidRPr="003C3344" w14:paraId="6B8D0EA1" w14:textId="77777777" w:rsidTr="00467699">
        <w:tc>
          <w:tcPr>
            <w:tcW w:w="630" w:type="dxa"/>
          </w:tcPr>
          <w:p w14:paraId="166C52AA" w14:textId="104D614F" w:rsidR="00912858" w:rsidRPr="00C55597" w:rsidRDefault="00723C4A" w:rsidP="00450151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  <w:r>
              <w:rPr>
                <w:rFonts w:ascii="Tahoma" w:hAnsi="Tahoma" w:cs="Tahoma"/>
                <w:kern w:val="0"/>
                <w:sz w:val="22"/>
                <w:szCs w:val="22"/>
              </w:rPr>
              <w:t>9</w:t>
            </w:r>
          </w:p>
        </w:tc>
        <w:tc>
          <w:tcPr>
            <w:tcW w:w="2293" w:type="dxa"/>
          </w:tcPr>
          <w:p w14:paraId="3A499E34" w14:textId="77777777" w:rsidR="00912858" w:rsidRDefault="00912858" w:rsidP="00450151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  <w:r w:rsidRPr="00C55597">
              <w:rPr>
                <w:rFonts w:ascii="Tahoma" w:hAnsi="Tahoma" w:cs="Tahoma"/>
                <w:kern w:val="0"/>
                <w:sz w:val="22"/>
                <w:szCs w:val="22"/>
              </w:rPr>
              <w:t>Στο παρελθόν ήσασταν αναγκασμένοι να παραμείνετε περιορισμένοι</w:t>
            </w:r>
            <w:r>
              <w:rPr>
                <w:rFonts w:ascii="Tahoma" w:hAnsi="Tahoma" w:cs="Tahoma"/>
                <w:kern w:val="0"/>
                <w:sz w:val="22"/>
                <w:szCs w:val="22"/>
              </w:rPr>
              <w:t xml:space="preserve"> σε συγκεκριμένο χώρο </w:t>
            </w:r>
            <w:r w:rsidRPr="00C55597">
              <w:rPr>
                <w:rFonts w:ascii="Tahoma" w:hAnsi="Tahoma" w:cs="Tahoma"/>
                <w:kern w:val="0"/>
                <w:sz w:val="22"/>
                <w:szCs w:val="22"/>
              </w:rPr>
              <w:t>παρά τη θέλησή σας;</w:t>
            </w:r>
          </w:p>
          <w:p w14:paraId="01ACF706" w14:textId="77777777" w:rsidR="00237183" w:rsidRDefault="00237183" w:rsidP="00450151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</w:p>
          <w:p w14:paraId="3F09CD4F" w14:textId="77777777" w:rsidR="00237183" w:rsidRDefault="00237183" w:rsidP="00450151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</w:p>
          <w:p w14:paraId="0933F02A" w14:textId="77777777" w:rsidR="00237183" w:rsidRPr="008D1534" w:rsidRDefault="00237183" w:rsidP="00237183">
            <w:pPr>
              <w:spacing w:line="360" w:lineRule="auto"/>
              <w:ind w:right="-22"/>
              <w:rPr>
                <w:rFonts w:ascii="Tahoma" w:hAnsi="Tahoma" w:cs="Tahoma"/>
                <w:bCs/>
                <w:sz w:val="22"/>
                <w:szCs w:val="22"/>
              </w:rPr>
            </w:pPr>
            <w:r w:rsidRPr="008D1534">
              <w:rPr>
                <w:rFonts w:ascii="Tahoma" w:hAnsi="Tahoma" w:cs="Tahoma"/>
                <w:bCs/>
                <w:sz w:val="22"/>
                <w:szCs w:val="22"/>
              </w:rPr>
              <w:t xml:space="preserve">Ναι  </w:t>
            </w:r>
            <w:sdt>
              <w:sdtPr>
                <w:rPr>
                  <w:rFonts w:ascii="Tahoma" w:hAnsi="Tahoma" w:cs="Tahoma"/>
                  <w:bCs/>
                  <w:sz w:val="22"/>
                  <w:szCs w:val="22"/>
                </w:rPr>
                <w:id w:val="-3326865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D1534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Pr="008D1534">
              <w:rPr>
                <w:rFonts w:ascii="Tahoma" w:hAnsi="Tahoma" w:cs="Tahoma"/>
                <w:bCs/>
                <w:sz w:val="22"/>
                <w:szCs w:val="22"/>
                <w:lang w:val="en-US"/>
              </w:rPr>
              <w:t xml:space="preserve"> </w:t>
            </w:r>
            <w:r w:rsidRPr="008D1534">
              <w:rPr>
                <w:rFonts w:ascii="Tahoma" w:hAnsi="Tahoma" w:cs="Tahoma"/>
                <w:bCs/>
                <w:sz w:val="22"/>
                <w:szCs w:val="22"/>
              </w:rPr>
              <w:t xml:space="preserve">Περιγράψτε </w:t>
            </w:r>
          </w:p>
          <w:p w14:paraId="28911FF9" w14:textId="77777777" w:rsidR="00237183" w:rsidRDefault="00237183" w:rsidP="00237183">
            <w:pPr>
              <w:spacing w:line="360" w:lineRule="auto"/>
              <w:ind w:right="-22"/>
              <w:rPr>
                <w:rFonts w:ascii="Tahoma" w:hAnsi="Tahoma" w:cs="Tahoma"/>
                <w:bCs/>
                <w:sz w:val="22"/>
                <w:szCs w:val="22"/>
              </w:rPr>
            </w:pPr>
          </w:p>
          <w:p w14:paraId="54AC0E76" w14:textId="62846D72" w:rsidR="00237183" w:rsidRPr="00C55597" w:rsidRDefault="00237183" w:rsidP="00237183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  <w:r w:rsidRPr="008D1534">
              <w:rPr>
                <w:rFonts w:ascii="Tahoma" w:hAnsi="Tahoma" w:cs="Tahoma"/>
                <w:bCs/>
                <w:sz w:val="22"/>
                <w:szCs w:val="22"/>
              </w:rPr>
              <w:t xml:space="preserve">Όχι  </w:t>
            </w:r>
            <w:sdt>
              <w:sdtPr>
                <w:rPr>
                  <w:rFonts w:ascii="Tahoma" w:hAnsi="Tahoma" w:cs="Tahoma"/>
                  <w:bCs/>
                  <w:sz w:val="22"/>
                  <w:szCs w:val="22"/>
                </w:rPr>
                <w:id w:val="3924005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D1534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4507" w:type="dxa"/>
          </w:tcPr>
          <w:tbl>
            <w:tblPr>
              <w:tblStyle w:val="ae"/>
              <w:tblW w:w="0" w:type="auto"/>
              <w:tblLook w:val="04A0" w:firstRow="1" w:lastRow="0" w:firstColumn="1" w:lastColumn="0" w:noHBand="0" w:noVBand="1"/>
            </w:tblPr>
            <w:tblGrid>
              <w:gridCol w:w="1700"/>
              <w:gridCol w:w="715"/>
              <w:gridCol w:w="1866"/>
            </w:tblGrid>
            <w:tr w:rsidR="00650D9C" w14:paraId="3916E8DC" w14:textId="77777777" w:rsidTr="002E3CBD">
              <w:tc>
                <w:tcPr>
                  <w:tcW w:w="2415" w:type="dxa"/>
                  <w:gridSpan w:val="2"/>
                </w:tcPr>
                <w:p w14:paraId="7997870E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jc w:val="center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Ποιος</w:t>
                  </w:r>
                </w:p>
              </w:tc>
              <w:tc>
                <w:tcPr>
                  <w:tcW w:w="1866" w:type="dxa"/>
                </w:tcPr>
                <w:p w14:paraId="45250AAA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jc w:val="center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Παρουσία στη Δομή</w:t>
                  </w:r>
                </w:p>
              </w:tc>
            </w:tr>
            <w:tr w:rsidR="00650D9C" w14:paraId="470F418E" w14:textId="77777777" w:rsidTr="002E3CBD">
              <w:tc>
                <w:tcPr>
                  <w:tcW w:w="1700" w:type="dxa"/>
                </w:tcPr>
                <w:p w14:paraId="3EF0163D" w14:textId="77777777" w:rsidR="00650D9C" w:rsidRPr="00C06B05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 w:rsidRPr="00C55597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>Σύζυγος</w:t>
                  </w: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 </w:t>
                  </w:r>
                  <w:r w:rsidRPr="00C55597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 xml:space="preserve">/ </w:t>
                  </w: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σύντροφος</w:t>
                  </w:r>
                </w:p>
              </w:tc>
              <w:tc>
                <w:tcPr>
                  <w:tcW w:w="715" w:type="dxa"/>
                </w:tcPr>
                <w:p w14:paraId="1B920598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866" w:type="dxa"/>
                </w:tcPr>
                <w:p w14:paraId="4BED4D1E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22688539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69B45AE0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152489111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650D9C" w14:paraId="3BED268C" w14:textId="77777777" w:rsidTr="002E3CBD">
              <w:tc>
                <w:tcPr>
                  <w:tcW w:w="1700" w:type="dxa"/>
                </w:tcPr>
                <w:p w14:paraId="2F52B9EE" w14:textId="77777777" w:rsidR="00650D9C" w:rsidRPr="00467699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Π</w:t>
                  </w:r>
                  <w:r w:rsidRPr="00C55597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>ρώην σύζυγος</w:t>
                  </w: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 / πρώην σύντροφος</w:t>
                  </w:r>
                </w:p>
              </w:tc>
              <w:tc>
                <w:tcPr>
                  <w:tcW w:w="715" w:type="dxa"/>
                </w:tcPr>
                <w:p w14:paraId="13B3B508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866" w:type="dxa"/>
                </w:tcPr>
                <w:p w14:paraId="7034B803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111382143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31844F90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131741216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650D9C" w14:paraId="48811B60" w14:textId="77777777" w:rsidTr="002E3CBD">
              <w:tc>
                <w:tcPr>
                  <w:tcW w:w="1700" w:type="dxa"/>
                </w:tcPr>
                <w:p w14:paraId="13EC9D88" w14:textId="77777777" w:rsidR="00650D9C" w:rsidRPr="00130112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Μέλος οικογένειας </w:t>
                  </w:r>
                  <w:r w:rsidRPr="0014772B">
                    <w:rPr>
                      <w:rFonts w:ascii="Tahoma" w:hAnsi="Tahoma" w:cs="Tahoma"/>
                      <w:i/>
                      <w:iCs/>
                      <w:kern w:val="0"/>
                      <w:sz w:val="22"/>
                      <w:szCs w:val="22"/>
                      <w:lang w:val="el-GR"/>
                    </w:rPr>
                    <w:t>(διευκρινίστε)</w:t>
                  </w:r>
                </w:p>
              </w:tc>
              <w:tc>
                <w:tcPr>
                  <w:tcW w:w="715" w:type="dxa"/>
                </w:tcPr>
                <w:p w14:paraId="7764279F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866" w:type="dxa"/>
                </w:tcPr>
                <w:p w14:paraId="5850E7F6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82324279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32DFA31B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157161325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650D9C" w14:paraId="1DF6F147" w14:textId="77777777" w:rsidTr="002E3CBD">
              <w:tc>
                <w:tcPr>
                  <w:tcW w:w="1700" w:type="dxa"/>
                </w:tcPr>
                <w:p w14:paraId="1C04002D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Η</w:t>
                  </w:r>
                  <w:r w:rsidRPr="0014772B"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γέτης κοινότητας ή θρησκευτικός ηγέτης                                                 </w:t>
                  </w:r>
                  <w:r w:rsidRPr="0014772B">
                    <w:rPr>
                      <w:rFonts w:ascii="Tahoma" w:hAnsi="Tahoma" w:cs="Tahoma"/>
                      <w:bCs/>
                      <w:sz w:val="22"/>
                      <w:szCs w:val="22"/>
                      <w:lang w:val="el-GR"/>
                    </w:rPr>
                    <w:t xml:space="preserve"> </w:t>
                  </w:r>
                </w:p>
              </w:tc>
              <w:tc>
                <w:tcPr>
                  <w:tcW w:w="715" w:type="dxa"/>
                </w:tcPr>
                <w:p w14:paraId="60879111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866" w:type="dxa"/>
                </w:tcPr>
                <w:p w14:paraId="4BD52765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186624574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4B552EF3" w14:textId="77777777" w:rsidR="00650D9C" w:rsidRPr="00226128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68679456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650D9C" w14:paraId="0A354DA7" w14:textId="77777777" w:rsidTr="002E3CBD">
              <w:tc>
                <w:tcPr>
                  <w:tcW w:w="1700" w:type="dxa"/>
                </w:tcPr>
                <w:p w14:paraId="2592F1D5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 w:rsidRPr="00E678C7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>Εργαζόμενος στη Δομή</w:t>
                  </w:r>
                </w:p>
              </w:tc>
              <w:tc>
                <w:tcPr>
                  <w:tcW w:w="715" w:type="dxa"/>
                </w:tcPr>
                <w:p w14:paraId="11544555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866" w:type="dxa"/>
                </w:tcPr>
                <w:p w14:paraId="649455C0" w14:textId="77777777" w:rsidR="00165C3C" w:rsidRDefault="00165C3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47969556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68F49642" w14:textId="29AAA156" w:rsidR="00650D9C" w:rsidRDefault="00165C3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170436550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650D9C" w14:paraId="70B20539" w14:textId="77777777" w:rsidTr="002E3CBD">
              <w:tc>
                <w:tcPr>
                  <w:tcW w:w="1700" w:type="dxa"/>
                </w:tcPr>
                <w:p w14:paraId="39F0B3D2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Διαμένων / διαμένουσα στη Δομή</w:t>
                  </w:r>
                </w:p>
              </w:tc>
              <w:tc>
                <w:tcPr>
                  <w:tcW w:w="715" w:type="dxa"/>
                </w:tcPr>
                <w:p w14:paraId="622F42F3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866" w:type="dxa"/>
                </w:tcPr>
                <w:p w14:paraId="4A283EF1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48100100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05037527" w14:textId="77777777" w:rsidR="00650D9C" w:rsidRPr="00226128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205943014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650D9C" w14:paraId="01FD04A4" w14:textId="77777777" w:rsidTr="002E3CBD">
              <w:tc>
                <w:tcPr>
                  <w:tcW w:w="1700" w:type="dxa"/>
                </w:tcPr>
                <w:p w14:paraId="787F546A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 w:rsidRPr="00757729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lastRenderedPageBreak/>
                    <w:t xml:space="preserve">Άτομο εκτός </w:t>
                  </w: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Δ</w:t>
                  </w:r>
                  <w:r w:rsidRPr="00757729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>ομής</w:t>
                  </w:r>
                </w:p>
              </w:tc>
              <w:tc>
                <w:tcPr>
                  <w:tcW w:w="715" w:type="dxa"/>
                </w:tcPr>
                <w:p w14:paraId="47D65853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866" w:type="dxa"/>
                </w:tcPr>
                <w:p w14:paraId="0C7397D8" w14:textId="77777777" w:rsidR="00165C3C" w:rsidRDefault="00165C3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75551490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05073EB3" w14:textId="4994EF7E" w:rsidR="00650D9C" w:rsidRDefault="00165C3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49877595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650D9C" w14:paraId="56FCCFB0" w14:textId="77777777" w:rsidTr="002E3CBD">
              <w:tc>
                <w:tcPr>
                  <w:tcW w:w="1700" w:type="dxa"/>
                </w:tcPr>
                <w:p w14:paraId="62A7B01D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Α</w:t>
                  </w:r>
                  <w:r w:rsidRPr="001964FC"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στυνομικός</w:t>
                  </w:r>
                </w:p>
              </w:tc>
              <w:tc>
                <w:tcPr>
                  <w:tcW w:w="715" w:type="dxa"/>
                </w:tcPr>
                <w:p w14:paraId="561C2CA4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866" w:type="dxa"/>
                </w:tcPr>
                <w:p w14:paraId="11E973D6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153402775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440D8D91" w14:textId="77777777" w:rsidR="00650D9C" w:rsidRPr="00226128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123226566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650D9C" w14:paraId="73A0BC7E" w14:textId="77777777" w:rsidTr="002E3CBD">
              <w:tc>
                <w:tcPr>
                  <w:tcW w:w="1700" w:type="dxa"/>
                </w:tcPr>
                <w:p w14:paraId="3BB86EE0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Σ</w:t>
                  </w:r>
                  <w:r w:rsidRPr="00C55597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>τρατ</w:t>
                  </w: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>ιωτικός</w:t>
                  </w:r>
                </w:p>
              </w:tc>
              <w:tc>
                <w:tcPr>
                  <w:tcW w:w="715" w:type="dxa"/>
                </w:tcPr>
                <w:p w14:paraId="2D825C58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866" w:type="dxa"/>
                </w:tcPr>
                <w:p w14:paraId="7D1D750E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16232749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6E209929" w14:textId="77777777" w:rsidR="00650D9C" w:rsidRPr="00226128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87068609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650D9C" w14:paraId="4CCC889E" w14:textId="77777777" w:rsidTr="002E3CBD">
              <w:tc>
                <w:tcPr>
                  <w:tcW w:w="1700" w:type="dxa"/>
                </w:tcPr>
                <w:p w14:paraId="786C1EB0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Εκπαιδευτικός</w:t>
                  </w:r>
                </w:p>
              </w:tc>
              <w:tc>
                <w:tcPr>
                  <w:tcW w:w="715" w:type="dxa"/>
                </w:tcPr>
                <w:p w14:paraId="66E23BF3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866" w:type="dxa"/>
                </w:tcPr>
                <w:p w14:paraId="1022B66B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172516735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1EBCD1E2" w14:textId="77777777" w:rsidR="00650D9C" w:rsidRPr="00226128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207708427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650D9C" w14:paraId="25C0D97C" w14:textId="77777777" w:rsidTr="002E3CBD">
              <w:tc>
                <w:tcPr>
                  <w:tcW w:w="1700" w:type="dxa"/>
                </w:tcPr>
                <w:p w14:paraId="5DA1F41B" w14:textId="77777777" w:rsidR="00650D9C" w:rsidRPr="002A0966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Πολιτικό πρόσωπο</w:t>
                  </w:r>
                </w:p>
              </w:tc>
              <w:tc>
                <w:tcPr>
                  <w:tcW w:w="715" w:type="dxa"/>
                </w:tcPr>
                <w:p w14:paraId="291EA06D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866" w:type="dxa"/>
                </w:tcPr>
                <w:p w14:paraId="16FD4FAA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89709711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0EE5ECFA" w14:textId="77777777" w:rsidR="00650D9C" w:rsidRPr="00226128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128608492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650D9C" w14:paraId="4DF71C4B" w14:textId="77777777" w:rsidTr="002E3CBD">
              <w:tc>
                <w:tcPr>
                  <w:tcW w:w="1700" w:type="dxa"/>
                </w:tcPr>
                <w:p w14:paraId="72643965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Άλλο (διευκρινίστε)</w:t>
                  </w:r>
                </w:p>
              </w:tc>
              <w:tc>
                <w:tcPr>
                  <w:tcW w:w="715" w:type="dxa"/>
                </w:tcPr>
                <w:p w14:paraId="09FABF3F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866" w:type="dxa"/>
                </w:tcPr>
                <w:p w14:paraId="7387888F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144399495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318ECA64" w14:textId="77777777" w:rsidR="00650D9C" w:rsidRPr="00226128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191776803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</w:tbl>
          <w:p w14:paraId="67B3A260" w14:textId="6BFDE83A" w:rsidR="00912858" w:rsidRPr="00C55597" w:rsidRDefault="00912858" w:rsidP="00931ED2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637" w:type="dxa"/>
          </w:tcPr>
          <w:p w14:paraId="4E22302F" w14:textId="77777777" w:rsidR="00C47439" w:rsidRDefault="00C47439" w:rsidP="00C47439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  <w:r>
              <w:rPr>
                <w:rFonts w:ascii="Tahoma" w:hAnsi="Tahoma" w:cs="Tahoma"/>
                <w:kern w:val="0"/>
                <w:sz w:val="22"/>
                <w:szCs w:val="22"/>
              </w:rPr>
              <w:lastRenderedPageBreak/>
              <w:t xml:space="preserve">01 Άντρας   </w:t>
            </w:r>
            <w:sdt>
              <w:sdtPr>
                <w:rPr>
                  <w:rFonts w:ascii="Tahoma" w:hAnsi="Tahoma" w:cs="Tahoma"/>
                  <w:bCs/>
                  <w:sz w:val="22"/>
                  <w:szCs w:val="22"/>
                </w:rPr>
                <w:id w:val="-20474412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D1534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  <w:p w14:paraId="109F55D1" w14:textId="77777777" w:rsidR="00C47439" w:rsidRDefault="00C47439" w:rsidP="00C47439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  <w:r>
              <w:rPr>
                <w:rFonts w:ascii="Tahoma" w:hAnsi="Tahoma" w:cs="Tahoma"/>
                <w:kern w:val="0"/>
                <w:sz w:val="22"/>
                <w:szCs w:val="22"/>
              </w:rPr>
              <w:t xml:space="preserve">02 Γυναίκα  </w:t>
            </w:r>
            <w:sdt>
              <w:sdtPr>
                <w:rPr>
                  <w:rFonts w:ascii="Tahoma" w:hAnsi="Tahoma" w:cs="Tahoma"/>
                  <w:bCs/>
                  <w:sz w:val="22"/>
                  <w:szCs w:val="22"/>
                </w:rPr>
                <w:id w:val="2715987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D1534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  <w:p w14:paraId="6172ED88" w14:textId="4BABE521" w:rsidR="00912858" w:rsidRPr="00931ED2" w:rsidRDefault="00C47439" w:rsidP="00C47439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  <w:r>
              <w:rPr>
                <w:rFonts w:ascii="Tahoma" w:hAnsi="Tahoma" w:cs="Tahoma"/>
                <w:kern w:val="0"/>
                <w:sz w:val="22"/>
                <w:szCs w:val="22"/>
              </w:rPr>
              <w:t xml:space="preserve">03 Άλλο     </w:t>
            </w:r>
            <w:r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Tahoma" w:hAnsi="Tahoma" w:cs="Tahoma"/>
                  <w:bCs/>
                  <w:sz w:val="22"/>
                  <w:szCs w:val="22"/>
                </w:rPr>
                <w:id w:val="-1368673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D1534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5455" w:type="dxa"/>
          </w:tcPr>
          <w:tbl>
            <w:tblPr>
              <w:tblStyle w:val="ae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549"/>
              <w:gridCol w:w="1318"/>
              <w:gridCol w:w="1254"/>
              <w:gridCol w:w="1108"/>
            </w:tblGrid>
            <w:tr w:rsidR="00DD2AE6" w14:paraId="483C71B2" w14:textId="77777777" w:rsidTr="002E3CBD">
              <w:trPr>
                <w:jc w:val="center"/>
              </w:trPr>
              <w:tc>
                <w:tcPr>
                  <w:tcW w:w="1550" w:type="dxa"/>
                </w:tcPr>
                <w:p w14:paraId="7F671582" w14:textId="77777777" w:rsidR="00DD2AE6" w:rsidRPr="009F11A9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369" w:type="dxa"/>
                  <w:vAlign w:val="center"/>
                </w:tcPr>
                <w:p w14:paraId="30B12B31" w14:textId="77777777" w:rsidR="00DD2AE6" w:rsidRPr="00470FF8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jc w:val="center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Χώρα καταγωγής</w:t>
                  </w:r>
                </w:p>
              </w:tc>
              <w:tc>
                <w:tcPr>
                  <w:tcW w:w="1349" w:type="dxa"/>
                  <w:vAlign w:val="center"/>
                </w:tcPr>
                <w:p w14:paraId="17D2C029" w14:textId="77777777" w:rsidR="00DD2AE6" w:rsidRPr="00470FF8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jc w:val="center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Χώρα διέλευσης</w:t>
                  </w:r>
                </w:p>
              </w:tc>
              <w:tc>
                <w:tcPr>
                  <w:tcW w:w="1303" w:type="dxa"/>
                  <w:vAlign w:val="center"/>
                </w:tcPr>
                <w:p w14:paraId="0B2291B5" w14:textId="77777777" w:rsidR="00DD2AE6" w:rsidRPr="00470FF8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jc w:val="center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Ελλάδα</w:t>
                  </w:r>
                </w:p>
              </w:tc>
            </w:tr>
            <w:tr w:rsidR="00DD2AE6" w14:paraId="712B0B97" w14:textId="77777777" w:rsidTr="002E3CBD">
              <w:trPr>
                <w:jc w:val="center"/>
              </w:trPr>
              <w:tc>
                <w:tcPr>
                  <w:tcW w:w="1550" w:type="dxa"/>
                </w:tcPr>
                <w:p w14:paraId="51E28232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Σ</w:t>
                  </w:r>
                  <w:r w:rsidRPr="00C55597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>το σπίτι</w:t>
                  </w:r>
                </w:p>
              </w:tc>
              <w:tc>
                <w:tcPr>
                  <w:tcW w:w="1369" w:type="dxa"/>
                </w:tcPr>
                <w:p w14:paraId="79A98B68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49" w:type="dxa"/>
                </w:tcPr>
                <w:p w14:paraId="78560D6A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03" w:type="dxa"/>
                </w:tcPr>
                <w:p w14:paraId="184D866F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</w:tr>
            <w:tr w:rsidR="00DD2AE6" w14:paraId="4B72D477" w14:textId="77777777" w:rsidTr="002E3CBD">
              <w:trPr>
                <w:jc w:val="center"/>
              </w:trPr>
              <w:tc>
                <w:tcPr>
                  <w:tcW w:w="1550" w:type="dxa"/>
                </w:tcPr>
                <w:p w14:paraId="1B6893B2" w14:textId="77777777" w:rsidR="00DD2AE6" w:rsidRPr="007A4303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Στη δομή</w:t>
                  </w:r>
                </w:p>
              </w:tc>
              <w:tc>
                <w:tcPr>
                  <w:tcW w:w="1369" w:type="dxa"/>
                </w:tcPr>
                <w:p w14:paraId="15F6E69D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49" w:type="dxa"/>
                </w:tcPr>
                <w:p w14:paraId="3BF9CB6F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03" w:type="dxa"/>
                </w:tcPr>
                <w:p w14:paraId="78FE3637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</w:tr>
            <w:tr w:rsidR="00DD2AE6" w14:paraId="06316528" w14:textId="77777777" w:rsidTr="002E3CBD">
              <w:trPr>
                <w:jc w:val="center"/>
              </w:trPr>
              <w:tc>
                <w:tcPr>
                  <w:tcW w:w="1550" w:type="dxa"/>
                </w:tcPr>
                <w:p w14:paraId="0F4DB612" w14:textId="77777777" w:rsidR="00DD2AE6" w:rsidRPr="007A4303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Στη γειτονιά</w:t>
                  </w:r>
                </w:p>
              </w:tc>
              <w:tc>
                <w:tcPr>
                  <w:tcW w:w="1369" w:type="dxa"/>
                </w:tcPr>
                <w:p w14:paraId="334E860A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49" w:type="dxa"/>
                </w:tcPr>
                <w:p w14:paraId="6678FBA2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03" w:type="dxa"/>
                </w:tcPr>
                <w:p w14:paraId="4A5A5310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</w:tr>
            <w:tr w:rsidR="00DD2AE6" w14:paraId="64FF677B" w14:textId="77777777" w:rsidTr="002E3CBD">
              <w:trPr>
                <w:jc w:val="center"/>
              </w:trPr>
              <w:tc>
                <w:tcPr>
                  <w:tcW w:w="1550" w:type="dxa"/>
                </w:tcPr>
                <w:p w14:paraId="300268ED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Κ</w:t>
                  </w:r>
                  <w:r w:rsidRPr="00FD4F2D"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ατά τη μετακίνηση σε κάποια τοποθεσία</w:t>
                  </w:r>
                </w:p>
              </w:tc>
              <w:tc>
                <w:tcPr>
                  <w:tcW w:w="1369" w:type="dxa"/>
                </w:tcPr>
                <w:p w14:paraId="67802B2E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349" w:type="dxa"/>
                </w:tcPr>
                <w:p w14:paraId="3B0570CF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303" w:type="dxa"/>
                </w:tcPr>
                <w:p w14:paraId="5AC57AA8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</w:tr>
            <w:tr w:rsidR="00DD2AE6" w14:paraId="0F7BF637" w14:textId="77777777" w:rsidTr="002E3CBD">
              <w:trPr>
                <w:jc w:val="center"/>
              </w:trPr>
              <w:tc>
                <w:tcPr>
                  <w:tcW w:w="1550" w:type="dxa"/>
                </w:tcPr>
                <w:p w14:paraId="3531BB77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Στο σχολείο</w:t>
                  </w:r>
                </w:p>
              </w:tc>
              <w:tc>
                <w:tcPr>
                  <w:tcW w:w="1369" w:type="dxa"/>
                </w:tcPr>
                <w:p w14:paraId="4FF19FA4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349" w:type="dxa"/>
                </w:tcPr>
                <w:p w14:paraId="03864780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303" w:type="dxa"/>
                </w:tcPr>
                <w:p w14:paraId="5171A2B6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</w:tr>
            <w:tr w:rsidR="00DD2AE6" w14:paraId="343F3780" w14:textId="77777777" w:rsidTr="002E3CBD">
              <w:trPr>
                <w:jc w:val="center"/>
              </w:trPr>
              <w:tc>
                <w:tcPr>
                  <w:tcW w:w="1550" w:type="dxa"/>
                </w:tcPr>
                <w:p w14:paraId="21A14425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Στον χώρο εργασίας</w:t>
                  </w:r>
                </w:p>
              </w:tc>
              <w:tc>
                <w:tcPr>
                  <w:tcW w:w="1369" w:type="dxa"/>
                </w:tcPr>
                <w:p w14:paraId="42C000B4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349" w:type="dxa"/>
                </w:tcPr>
                <w:p w14:paraId="5AE7DB3F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303" w:type="dxa"/>
                </w:tcPr>
                <w:p w14:paraId="0BD2E245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</w:tr>
            <w:tr w:rsidR="00DD2AE6" w14:paraId="25C0B0AC" w14:textId="77777777" w:rsidTr="002E3CBD">
              <w:trPr>
                <w:jc w:val="center"/>
              </w:trPr>
              <w:tc>
                <w:tcPr>
                  <w:tcW w:w="1550" w:type="dxa"/>
                </w:tcPr>
                <w:p w14:paraId="7840F972" w14:textId="77777777" w:rsidR="00DD2AE6" w:rsidRPr="00DA742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Άλλο (διευκρινίστε)</w:t>
                  </w:r>
                </w:p>
              </w:tc>
              <w:tc>
                <w:tcPr>
                  <w:tcW w:w="1369" w:type="dxa"/>
                </w:tcPr>
                <w:p w14:paraId="6FAE8359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49" w:type="dxa"/>
                </w:tcPr>
                <w:p w14:paraId="14F1CDC5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03" w:type="dxa"/>
                </w:tcPr>
                <w:p w14:paraId="1B6FA95A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</w:tr>
          </w:tbl>
          <w:p w14:paraId="71693116" w14:textId="2E2C9544" w:rsidR="00912858" w:rsidRPr="00C55597" w:rsidRDefault="00912858" w:rsidP="00931ED2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</w:p>
        </w:tc>
      </w:tr>
      <w:tr w:rsidR="00912858" w:rsidRPr="003C3344" w14:paraId="3B51986D" w14:textId="77777777" w:rsidTr="00467699">
        <w:tc>
          <w:tcPr>
            <w:tcW w:w="630" w:type="dxa"/>
          </w:tcPr>
          <w:p w14:paraId="0191D0E7" w14:textId="0A615216" w:rsidR="00912858" w:rsidRPr="00C55597" w:rsidRDefault="00723C4A" w:rsidP="00450151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  <w:r>
              <w:rPr>
                <w:rFonts w:ascii="Tahoma" w:hAnsi="Tahoma" w:cs="Tahoma"/>
                <w:kern w:val="0"/>
                <w:sz w:val="22"/>
                <w:szCs w:val="22"/>
              </w:rPr>
              <w:t>10</w:t>
            </w:r>
          </w:p>
        </w:tc>
        <w:tc>
          <w:tcPr>
            <w:tcW w:w="2293" w:type="dxa"/>
          </w:tcPr>
          <w:p w14:paraId="180FADAC" w14:textId="54E362B8" w:rsidR="00912858" w:rsidRDefault="00912858" w:rsidP="00450151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  <w:r w:rsidRPr="00C55597">
              <w:rPr>
                <w:rFonts w:ascii="Tahoma" w:hAnsi="Tahoma" w:cs="Tahoma"/>
                <w:kern w:val="0"/>
                <w:sz w:val="22"/>
                <w:szCs w:val="22"/>
              </w:rPr>
              <w:t xml:space="preserve">Σας </w:t>
            </w:r>
            <w:r>
              <w:rPr>
                <w:rFonts w:ascii="Tahoma" w:hAnsi="Tahoma" w:cs="Tahoma"/>
                <w:kern w:val="0"/>
                <w:sz w:val="22"/>
                <w:szCs w:val="22"/>
              </w:rPr>
              <w:t>έχουν</w:t>
            </w:r>
            <w:r w:rsidRPr="00C55597">
              <w:rPr>
                <w:rFonts w:ascii="Tahoma" w:hAnsi="Tahoma" w:cs="Tahoma"/>
                <w:kern w:val="0"/>
                <w:sz w:val="22"/>
                <w:szCs w:val="22"/>
              </w:rPr>
              <w:t xml:space="preserve"> αρνηθεί πρόσβαση σε ιατρικές ή άλλες υπηρεσίες τις οποίες είχατε ανάγκη;</w:t>
            </w:r>
          </w:p>
          <w:p w14:paraId="3A909D5D" w14:textId="77777777" w:rsidR="00237183" w:rsidRDefault="00237183" w:rsidP="00450151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</w:p>
          <w:p w14:paraId="502A15CC" w14:textId="77777777" w:rsidR="00237183" w:rsidRDefault="00237183" w:rsidP="00450151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</w:p>
          <w:p w14:paraId="43B299DF" w14:textId="77777777" w:rsidR="00237183" w:rsidRPr="008D1534" w:rsidRDefault="00237183" w:rsidP="00237183">
            <w:pPr>
              <w:spacing w:line="360" w:lineRule="auto"/>
              <w:ind w:right="-22"/>
              <w:rPr>
                <w:rFonts w:ascii="Tahoma" w:hAnsi="Tahoma" w:cs="Tahoma"/>
                <w:bCs/>
                <w:sz w:val="22"/>
                <w:szCs w:val="22"/>
              </w:rPr>
            </w:pPr>
            <w:r w:rsidRPr="008D1534">
              <w:rPr>
                <w:rFonts w:ascii="Tahoma" w:hAnsi="Tahoma" w:cs="Tahoma"/>
                <w:bCs/>
                <w:sz w:val="22"/>
                <w:szCs w:val="22"/>
              </w:rPr>
              <w:t xml:space="preserve">Ναι  </w:t>
            </w:r>
            <w:sdt>
              <w:sdtPr>
                <w:rPr>
                  <w:rFonts w:ascii="Tahoma" w:hAnsi="Tahoma" w:cs="Tahoma"/>
                  <w:bCs/>
                  <w:sz w:val="22"/>
                  <w:szCs w:val="22"/>
                </w:rPr>
                <w:id w:val="-215666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D1534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Pr="008D1534">
              <w:rPr>
                <w:rFonts w:ascii="Tahoma" w:hAnsi="Tahoma" w:cs="Tahoma"/>
                <w:bCs/>
                <w:sz w:val="22"/>
                <w:szCs w:val="22"/>
                <w:lang w:val="en-US"/>
              </w:rPr>
              <w:t xml:space="preserve"> </w:t>
            </w:r>
            <w:r w:rsidRPr="008D1534">
              <w:rPr>
                <w:rFonts w:ascii="Tahoma" w:hAnsi="Tahoma" w:cs="Tahoma"/>
                <w:bCs/>
                <w:sz w:val="22"/>
                <w:szCs w:val="22"/>
              </w:rPr>
              <w:t xml:space="preserve">Περιγράψτε </w:t>
            </w:r>
          </w:p>
          <w:p w14:paraId="35C5D488" w14:textId="77777777" w:rsidR="00237183" w:rsidRDefault="00237183" w:rsidP="00237183">
            <w:pPr>
              <w:spacing w:line="360" w:lineRule="auto"/>
              <w:ind w:right="-22"/>
              <w:rPr>
                <w:rFonts w:ascii="Tahoma" w:hAnsi="Tahoma" w:cs="Tahoma"/>
                <w:bCs/>
                <w:sz w:val="22"/>
                <w:szCs w:val="22"/>
              </w:rPr>
            </w:pPr>
          </w:p>
          <w:p w14:paraId="5207E7E9" w14:textId="01773B0E" w:rsidR="00237183" w:rsidRPr="00C55597" w:rsidRDefault="00237183" w:rsidP="00237183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  <w:r w:rsidRPr="008D1534">
              <w:rPr>
                <w:rFonts w:ascii="Tahoma" w:hAnsi="Tahoma" w:cs="Tahoma"/>
                <w:bCs/>
                <w:sz w:val="22"/>
                <w:szCs w:val="22"/>
              </w:rPr>
              <w:t xml:space="preserve">Όχι  </w:t>
            </w:r>
            <w:sdt>
              <w:sdtPr>
                <w:rPr>
                  <w:rFonts w:ascii="Tahoma" w:hAnsi="Tahoma" w:cs="Tahoma"/>
                  <w:bCs/>
                  <w:sz w:val="22"/>
                  <w:szCs w:val="22"/>
                </w:rPr>
                <w:id w:val="15266061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D1534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4507" w:type="dxa"/>
          </w:tcPr>
          <w:tbl>
            <w:tblPr>
              <w:tblStyle w:val="ae"/>
              <w:tblW w:w="0" w:type="auto"/>
              <w:tblLook w:val="04A0" w:firstRow="1" w:lastRow="0" w:firstColumn="1" w:lastColumn="0" w:noHBand="0" w:noVBand="1"/>
            </w:tblPr>
            <w:tblGrid>
              <w:gridCol w:w="1700"/>
              <w:gridCol w:w="715"/>
              <w:gridCol w:w="1866"/>
            </w:tblGrid>
            <w:tr w:rsidR="00650D9C" w14:paraId="2CD0EC8C" w14:textId="77777777" w:rsidTr="002E3CBD">
              <w:tc>
                <w:tcPr>
                  <w:tcW w:w="2415" w:type="dxa"/>
                  <w:gridSpan w:val="2"/>
                </w:tcPr>
                <w:p w14:paraId="2A65BB83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jc w:val="center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Ποιος</w:t>
                  </w:r>
                </w:p>
              </w:tc>
              <w:tc>
                <w:tcPr>
                  <w:tcW w:w="1866" w:type="dxa"/>
                </w:tcPr>
                <w:p w14:paraId="1BD74724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jc w:val="center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Παρουσία στη Δομή</w:t>
                  </w:r>
                </w:p>
              </w:tc>
            </w:tr>
            <w:tr w:rsidR="00650D9C" w14:paraId="6A4E443C" w14:textId="77777777" w:rsidTr="002E3CBD">
              <w:tc>
                <w:tcPr>
                  <w:tcW w:w="1700" w:type="dxa"/>
                </w:tcPr>
                <w:p w14:paraId="660F80BD" w14:textId="77777777" w:rsidR="00650D9C" w:rsidRPr="00C06B05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 w:rsidRPr="00C55597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>Σύζυγος</w:t>
                  </w: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 </w:t>
                  </w:r>
                  <w:r w:rsidRPr="00C55597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 xml:space="preserve">/ </w:t>
                  </w: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σύντροφος</w:t>
                  </w:r>
                </w:p>
              </w:tc>
              <w:tc>
                <w:tcPr>
                  <w:tcW w:w="715" w:type="dxa"/>
                </w:tcPr>
                <w:p w14:paraId="7BCAB03E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866" w:type="dxa"/>
                </w:tcPr>
                <w:p w14:paraId="29D835B5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30706026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66912BE8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51474001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650D9C" w14:paraId="04B222D2" w14:textId="77777777" w:rsidTr="002E3CBD">
              <w:tc>
                <w:tcPr>
                  <w:tcW w:w="1700" w:type="dxa"/>
                </w:tcPr>
                <w:p w14:paraId="579CB3A6" w14:textId="77777777" w:rsidR="00650D9C" w:rsidRPr="00467699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Π</w:t>
                  </w:r>
                  <w:r w:rsidRPr="00C55597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>ρώην σύζυγος</w:t>
                  </w: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 / πρώην σύντροφος</w:t>
                  </w:r>
                </w:p>
              </w:tc>
              <w:tc>
                <w:tcPr>
                  <w:tcW w:w="715" w:type="dxa"/>
                </w:tcPr>
                <w:p w14:paraId="31A4B8D4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866" w:type="dxa"/>
                </w:tcPr>
                <w:p w14:paraId="17536879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164723430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75DB9A0F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17654905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650D9C" w14:paraId="40D5A881" w14:textId="77777777" w:rsidTr="002E3CBD">
              <w:tc>
                <w:tcPr>
                  <w:tcW w:w="1700" w:type="dxa"/>
                </w:tcPr>
                <w:p w14:paraId="40EE7F06" w14:textId="77777777" w:rsidR="00650D9C" w:rsidRPr="00130112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Μέλος οικογένειας </w:t>
                  </w:r>
                  <w:r w:rsidRPr="0014772B">
                    <w:rPr>
                      <w:rFonts w:ascii="Tahoma" w:hAnsi="Tahoma" w:cs="Tahoma"/>
                      <w:i/>
                      <w:iCs/>
                      <w:kern w:val="0"/>
                      <w:sz w:val="22"/>
                      <w:szCs w:val="22"/>
                      <w:lang w:val="el-GR"/>
                    </w:rPr>
                    <w:t>(διευκρινίστε)</w:t>
                  </w:r>
                </w:p>
              </w:tc>
              <w:tc>
                <w:tcPr>
                  <w:tcW w:w="715" w:type="dxa"/>
                </w:tcPr>
                <w:p w14:paraId="188BCD84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866" w:type="dxa"/>
                </w:tcPr>
                <w:p w14:paraId="46580D9B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170644738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3B0EC62E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17878065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650D9C" w14:paraId="1D282298" w14:textId="77777777" w:rsidTr="002E3CBD">
              <w:tc>
                <w:tcPr>
                  <w:tcW w:w="1700" w:type="dxa"/>
                </w:tcPr>
                <w:p w14:paraId="5FAE35E0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Η</w:t>
                  </w:r>
                  <w:r w:rsidRPr="0014772B"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γέτης κοινότητας ή θρησκευτικός ηγέτης                                                 </w:t>
                  </w:r>
                  <w:r w:rsidRPr="0014772B">
                    <w:rPr>
                      <w:rFonts w:ascii="Tahoma" w:hAnsi="Tahoma" w:cs="Tahoma"/>
                      <w:bCs/>
                      <w:sz w:val="22"/>
                      <w:szCs w:val="22"/>
                      <w:lang w:val="el-GR"/>
                    </w:rPr>
                    <w:t xml:space="preserve"> </w:t>
                  </w:r>
                </w:p>
              </w:tc>
              <w:tc>
                <w:tcPr>
                  <w:tcW w:w="715" w:type="dxa"/>
                </w:tcPr>
                <w:p w14:paraId="3955CA7C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866" w:type="dxa"/>
                </w:tcPr>
                <w:p w14:paraId="2B45D768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37380913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31657AE3" w14:textId="77777777" w:rsidR="00650D9C" w:rsidRPr="00226128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178919144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650D9C" w14:paraId="5D592BDA" w14:textId="77777777" w:rsidTr="002E3CBD">
              <w:tc>
                <w:tcPr>
                  <w:tcW w:w="1700" w:type="dxa"/>
                </w:tcPr>
                <w:p w14:paraId="27C3E9AD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 w:rsidRPr="00E678C7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>Εργαζόμενος στη Δομή</w:t>
                  </w:r>
                </w:p>
              </w:tc>
              <w:tc>
                <w:tcPr>
                  <w:tcW w:w="715" w:type="dxa"/>
                </w:tcPr>
                <w:p w14:paraId="21E85E20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866" w:type="dxa"/>
                </w:tcPr>
                <w:p w14:paraId="22EE3E17" w14:textId="77777777" w:rsidR="00165C3C" w:rsidRDefault="00165C3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162504388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6A6FC804" w14:textId="28D0B353" w:rsidR="00650D9C" w:rsidRDefault="00165C3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90067975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650D9C" w14:paraId="5129EFA2" w14:textId="77777777" w:rsidTr="002E3CBD">
              <w:tc>
                <w:tcPr>
                  <w:tcW w:w="1700" w:type="dxa"/>
                </w:tcPr>
                <w:p w14:paraId="40F42156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lastRenderedPageBreak/>
                    <w:t>Διαμένων / διαμένουσα στη Δομή</w:t>
                  </w:r>
                </w:p>
              </w:tc>
              <w:tc>
                <w:tcPr>
                  <w:tcW w:w="715" w:type="dxa"/>
                </w:tcPr>
                <w:p w14:paraId="70AFC398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866" w:type="dxa"/>
                </w:tcPr>
                <w:p w14:paraId="21EF98E1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159475395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7FC8B08C" w14:textId="77777777" w:rsidR="00650D9C" w:rsidRPr="00226128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212282942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650D9C" w14:paraId="3F73F858" w14:textId="77777777" w:rsidTr="002E3CBD">
              <w:tc>
                <w:tcPr>
                  <w:tcW w:w="1700" w:type="dxa"/>
                </w:tcPr>
                <w:p w14:paraId="50DAEE98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 w:rsidRPr="00757729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 xml:space="preserve">Άτομο εκτός </w:t>
                  </w: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Δ</w:t>
                  </w:r>
                  <w:r w:rsidRPr="00757729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>ομής</w:t>
                  </w:r>
                </w:p>
              </w:tc>
              <w:tc>
                <w:tcPr>
                  <w:tcW w:w="715" w:type="dxa"/>
                </w:tcPr>
                <w:p w14:paraId="7A0027C3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866" w:type="dxa"/>
                </w:tcPr>
                <w:p w14:paraId="101E2D53" w14:textId="77777777" w:rsidR="00165C3C" w:rsidRDefault="00165C3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208675355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73026F47" w14:textId="70BD7CED" w:rsidR="00650D9C" w:rsidRDefault="00165C3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176691715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650D9C" w14:paraId="033E6EC5" w14:textId="77777777" w:rsidTr="002E3CBD">
              <w:tc>
                <w:tcPr>
                  <w:tcW w:w="1700" w:type="dxa"/>
                </w:tcPr>
                <w:p w14:paraId="5F0B240E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Α</w:t>
                  </w:r>
                  <w:r w:rsidRPr="001964FC"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στυνομικός</w:t>
                  </w:r>
                </w:p>
              </w:tc>
              <w:tc>
                <w:tcPr>
                  <w:tcW w:w="715" w:type="dxa"/>
                </w:tcPr>
                <w:p w14:paraId="49730FFE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866" w:type="dxa"/>
                </w:tcPr>
                <w:p w14:paraId="5E39541F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49192201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585D02BA" w14:textId="77777777" w:rsidR="00650D9C" w:rsidRPr="00226128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3266344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650D9C" w14:paraId="7D31B033" w14:textId="77777777" w:rsidTr="002E3CBD">
              <w:tc>
                <w:tcPr>
                  <w:tcW w:w="1700" w:type="dxa"/>
                </w:tcPr>
                <w:p w14:paraId="0D2C1CD7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Σ</w:t>
                  </w:r>
                  <w:r w:rsidRPr="00C55597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>τρατ</w:t>
                  </w: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>ιωτικός</w:t>
                  </w:r>
                </w:p>
              </w:tc>
              <w:tc>
                <w:tcPr>
                  <w:tcW w:w="715" w:type="dxa"/>
                </w:tcPr>
                <w:p w14:paraId="705B0A18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866" w:type="dxa"/>
                </w:tcPr>
                <w:p w14:paraId="6F9F2F12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16692303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48DDB9E7" w14:textId="77777777" w:rsidR="00650D9C" w:rsidRPr="00226128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123831898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650D9C" w14:paraId="5DB9CC31" w14:textId="77777777" w:rsidTr="002E3CBD">
              <w:tc>
                <w:tcPr>
                  <w:tcW w:w="1700" w:type="dxa"/>
                </w:tcPr>
                <w:p w14:paraId="76419A32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Εκπαιδευτικός</w:t>
                  </w:r>
                </w:p>
              </w:tc>
              <w:tc>
                <w:tcPr>
                  <w:tcW w:w="715" w:type="dxa"/>
                </w:tcPr>
                <w:p w14:paraId="4DC5722A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866" w:type="dxa"/>
                </w:tcPr>
                <w:p w14:paraId="2AB994CB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137975113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2C8DF9ED" w14:textId="77777777" w:rsidR="00650D9C" w:rsidRPr="00226128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190990985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650D9C" w14:paraId="7478F79C" w14:textId="77777777" w:rsidTr="002E3CBD">
              <w:tc>
                <w:tcPr>
                  <w:tcW w:w="1700" w:type="dxa"/>
                </w:tcPr>
                <w:p w14:paraId="3BDB5E80" w14:textId="77777777" w:rsidR="00650D9C" w:rsidRPr="002A0966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Πολιτικό πρόσωπο</w:t>
                  </w:r>
                </w:p>
              </w:tc>
              <w:tc>
                <w:tcPr>
                  <w:tcW w:w="715" w:type="dxa"/>
                </w:tcPr>
                <w:p w14:paraId="69C52126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866" w:type="dxa"/>
                </w:tcPr>
                <w:p w14:paraId="4A95A80A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4715399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6A5C5D6C" w14:textId="77777777" w:rsidR="00650D9C" w:rsidRPr="00226128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199875889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650D9C" w14:paraId="3AD3A500" w14:textId="77777777" w:rsidTr="002E3CBD">
              <w:tc>
                <w:tcPr>
                  <w:tcW w:w="1700" w:type="dxa"/>
                </w:tcPr>
                <w:p w14:paraId="5FC013C8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Άλλο (διευκρινίστε)</w:t>
                  </w:r>
                </w:p>
              </w:tc>
              <w:tc>
                <w:tcPr>
                  <w:tcW w:w="715" w:type="dxa"/>
                </w:tcPr>
                <w:p w14:paraId="66C3C016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866" w:type="dxa"/>
                </w:tcPr>
                <w:p w14:paraId="7EAD036D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162290734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4E695AF7" w14:textId="77777777" w:rsidR="00650D9C" w:rsidRPr="00226128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128461094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</w:tbl>
          <w:p w14:paraId="1458C61E" w14:textId="5EB60D3D" w:rsidR="00912858" w:rsidRPr="00C55597" w:rsidRDefault="00912858" w:rsidP="00931ED2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637" w:type="dxa"/>
          </w:tcPr>
          <w:p w14:paraId="0A596F23" w14:textId="77777777" w:rsidR="00C47439" w:rsidRDefault="00C47439" w:rsidP="00C47439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  <w:r>
              <w:rPr>
                <w:rFonts w:ascii="Tahoma" w:hAnsi="Tahoma" w:cs="Tahoma"/>
                <w:kern w:val="0"/>
                <w:sz w:val="22"/>
                <w:szCs w:val="22"/>
              </w:rPr>
              <w:lastRenderedPageBreak/>
              <w:t xml:space="preserve">01 Άντρας   </w:t>
            </w:r>
            <w:sdt>
              <w:sdtPr>
                <w:rPr>
                  <w:rFonts w:ascii="Tahoma" w:hAnsi="Tahoma" w:cs="Tahoma"/>
                  <w:bCs/>
                  <w:sz w:val="22"/>
                  <w:szCs w:val="22"/>
                </w:rPr>
                <w:id w:val="-14110793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D1534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  <w:p w14:paraId="24093CF3" w14:textId="77777777" w:rsidR="00C47439" w:rsidRDefault="00C47439" w:rsidP="00C47439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  <w:r>
              <w:rPr>
                <w:rFonts w:ascii="Tahoma" w:hAnsi="Tahoma" w:cs="Tahoma"/>
                <w:kern w:val="0"/>
                <w:sz w:val="22"/>
                <w:szCs w:val="22"/>
              </w:rPr>
              <w:t xml:space="preserve">02 Γυναίκα  </w:t>
            </w:r>
            <w:sdt>
              <w:sdtPr>
                <w:rPr>
                  <w:rFonts w:ascii="Tahoma" w:hAnsi="Tahoma" w:cs="Tahoma"/>
                  <w:bCs/>
                  <w:sz w:val="22"/>
                  <w:szCs w:val="22"/>
                </w:rPr>
                <w:id w:val="1406991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D1534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  <w:p w14:paraId="58092C5F" w14:textId="117408B4" w:rsidR="00912858" w:rsidRPr="00931ED2" w:rsidRDefault="00C47439" w:rsidP="00C47439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  <w:r>
              <w:rPr>
                <w:rFonts w:ascii="Tahoma" w:hAnsi="Tahoma" w:cs="Tahoma"/>
                <w:kern w:val="0"/>
                <w:sz w:val="22"/>
                <w:szCs w:val="22"/>
              </w:rPr>
              <w:t xml:space="preserve">03 Άλλο     </w:t>
            </w:r>
            <w:r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Tahoma" w:hAnsi="Tahoma" w:cs="Tahoma"/>
                  <w:bCs/>
                  <w:sz w:val="22"/>
                  <w:szCs w:val="22"/>
                </w:rPr>
                <w:id w:val="-8861747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D1534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5455" w:type="dxa"/>
          </w:tcPr>
          <w:tbl>
            <w:tblPr>
              <w:tblStyle w:val="ae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549"/>
              <w:gridCol w:w="1318"/>
              <w:gridCol w:w="1254"/>
              <w:gridCol w:w="1108"/>
            </w:tblGrid>
            <w:tr w:rsidR="00DD2AE6" w14:paraId="5F67AB49" w14:textId="77777777" w:rsidTr="002E3CBD">
              <w:trPr>
                <w:jc w:val="center"/>
              </w:trPr>
              <w:tc>
                <w:tcPr>
                  <w:tcW w:w="1550" w:type="dxa"/>
                </w:tcPr>
                <w:p w14:paraId="5831BF37" w14:textId="77777777" w:rsidR="00DD2AE6" w:rsidRPr="009F11A9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369" w:type="dxa"/>
                  <w:vAlign w:val="center"/>
                </w:tcPr>
                <w:p w14:paraId="0781901A" w14:textId="77777777" w:rsidR="00DD2AE6" w:rsidRPr="00470FF8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jc w:val="center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Χώρα καταγωγής</w:t>
                  </w:r>
                </w:p>
              </w:tc>
              <w:tc>
                <w:tcPr>
                  <w:tcW w:w="1349" w:type="dxa"/>
                  <w:vAlign w:val="center"/>
                </w:tcPr>
                <w:p w14:paraId="1081F73C" w14:textId="77777777" w:rsidR="00DD2AE6" w:rsidRPr="00470FF8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jc w:val="center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Χώρα διέλευσης</w:t>
                  </w:r>
                </w:p>
              </w:tc>
              <w:tc>
                <w:tcPr>
                  <w:tcW w:w="1303" w:type="dxa"/>
                  <w:vAlign w:val="center"/>
                </w:tcPr>
                <w:p w14:paraId="64F67EB4" w14:textId="77777777" w:rsidR="00DD2AE6" w:rsidRPr="00470FF8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jc w:val="center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Ελλάδα</w:t>
                  </w:r>
                </w:p>
              </w:tc>
            </w:tr>
            <w:tr w:rsidR="00DD2AE6" w14:paraId="0E2B2115" w14:textId="77777777" w:rsidTr="002E3CBD">
              <w:trPr>
                <w:jc w:val="center"/>
              </w:trPr>
              <w:tc>
                <w:tcPr>
                  <w:tcW w:w="1550" w:type="dxa"/>
                </w:tcPr>
                <w:p w14:paraId="2722FEF1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Σ</w:t>
                  </w:r>
                  <w:r w:rsidRPr="00C55597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>το σπίτι</w:t>
                  </w:r>
                </w:p>
              </w:tc>
              <w:tc>
                <w:tcPr>
                  <w:tcW w:w="1369" w:type="dxa"/>
                </w:tcPr>
                <w:p w14:paraId="049B1ADA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49" w:type="dxa"/>
                </w:tcPr>
                <w:p w14:paraId="4D61D29E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03" w:type="dxa"/>
                </w:tcPr>
                <w:p w14:paraId="3CD9E4CB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</w:tr>
            <w:tr w:rsidR="00DD2AE6" w14:paraId="63F2EF84" w14:textId="77777777" w:rsidTr="002E3CBD">
              <w:trPr>
                <w:jc w:val="center"/>
              </w:trPr>
              <w:tc>
                <w:tcPr>
                  <w:tcW w:w="1550" w:type="dxa"/>
                </w:tcPr>
                <w:p w14:paraId="27A0D43C" w14:textId="77777777" w:rsidR="00DD2AE6" w:rsidRPr="007A4303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Στη δομή</w:t>
                  </w:r>
                </w:p>
              </w:tc>
              <w:tc>
                <w:tcPr>
                  <w:tcW w:w="1369" w:type="dxa"/>
                </w:tcPr>
                <w:p w14:paraId="5FFABEB6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49" w:type="dxa"/>
                </w:tcPr>
                <w:p w14:paraId="31733FCF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03" w:type="dxa"/>
                </w:tcPr>
                <w:p w14:paraId="2D63AD0F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</w:tr>
            <w:tr w:rsidR="00DD2AE6" w14:paraId="50BBCFD8" w14:textId="77777777" w:rsidTr="002E3CBD">
              <w:trPr>
                <w:jc w:val="center"/>
              </w:trPr>
              <w:tc>
                <w:tcPr>
                  <w:tcW w:w="1550" w:type="dxa"/>
                </w:tcPr>
                <w:p w14:paraId="79DB7756" w14:textId="77777777" w:rsidR="00DD2AE6" w:rsidRPr="007A4303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Στη γειτονιά</w:t>
                  </w:r>
                </w:p>
              </w:tc>
              <w:tc>
                <w:tcPr>
                  <w:tcW w:w="1369" w:type="dxa"/>
                </w:tcPr>
                <w:p w14:paraId="737E1D05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49" w:type="dxa"/>
                </w:tcPr>
                <w:p w14:paraId="482C2F8B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03" w:type="dxa"/>
                </w:tcPr>
                <w:p w14:paraId="6228C288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</w:tr>
            <w:tr w:rsidR="00DD2AE6" w14:paraId="09DDCC45" w14:textId="77777777" w:rsidTr="002E3CBD">
              <w:trPr>
                <w:jc w:val="center"/>
              </w:trPr>
              <w:tc>
                <w:tcPr>
                  <w:tcW w:w="1550" w:type="dxa"/>
                </w:tcPr>
                <w:p w14:paraId="502175A6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Κ</w:t>
                  </w:r>
                  <w:r w:rsidRPr="00FD4F2D"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ατά τη μετακίνηση σε κάποια τοποθεσία</w:t>
                  </w:r>
                </w:p>
              </w:tc>
              <w:tc>
                <w:tcPr>
                  <w:tcW w:w="1369" w:type="dxa"/>
                </w:tcPr>
                <w:p w14:paraId="2EAB3587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349" w:type="dxa"/>
                </w:tcPr>
                <w:p w14:paraId="793135CF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303" w:type="dxa"/>
                </w:tcPr>
                <w:p w14:paraId="6FEA481F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</w:tr>
            <w:tr w:rsidR="00DD2AE6" w14:paraId="40B5390A" w14:textId="77777777" w:rsidTr="002E3CBD">
              <w:trPr>
                <w:jc w:val="center"/>
              </w:trPr>
              <w:tc>
                <w:tcPr>
                  <w:tcW w:w="1550" w:type="dxa"/>
                </w:tcPr>
                <w:p w14:paraId="1CF2220D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Στο σχολείο</w:t>
                  </w:r>
                </w:p>
              </w:tc>
              <w:tc>
                <w:tcPr>
                  <w:tcW w:w="1369" w:type="dxa"/>
                </w:tcPr>
                <w:p w14:paraId="1010FBEE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349" w:type="dxa"/>
                </w:tcPr>
                <w:p w14:paraId="769D9D91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303" w:type="dxa"/>
                </w:tcPr>
                <w:p w14:paraId="17B2C827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</w:tr>
            <w:tr w:rsidR="00DD2AE6" w14:paraId="32F2C206" w14:textId="77777777" w:rsidTr="002E3CBD">
              <w:trPr>
                <w:jc w:val="center"/>
              </w:trPr>
              <w:tc>
                <w:tcPr>
                  <w:tcW w:w="1550" w:type="dxa"/>
                </w:tcPr>
                <w:p w14:paraId="035A094E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Στον χώρο εργασίας</w:t>
                  </w:r>
                </w:p>
              </w:tc>
              <w:tc>
                <w:tcPr>
                  <w:tcW w:w="1369" w:type="dxa"/>
                </w:tcPr>
                <w:p w14:paraId="3023B28E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349" w:type="dxa"/>
                </w:tcPr>
                <w:p w14:paraId="6485B46C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303" w:type="dxa"/>
                </w:tcPr>
                <w:p w14:paraId="78676DF8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</w:tr>
            <w:tr w:rsidR="00DD2AE6" w14:paraId="17A8AF91" w14:textId="77777777" w:rsidTr="002E3CBD">
              <w:trPr>
                <w:jc w:val="center"/>
              </w:trPr>
              <w:tc>
                <w:tcPr>
                  <w:tcW w:w="1550" w:type="dxa"/>
                </w:tcPr>
                <w:p w14:paraId="260A2EA2" w14:textId="77777777" w:rsidR="00DD2AE6" w:rsidRPr="00DA742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Άλλο (διευκρινίστε)</w:t>
                  </w:r>
                </w:p>
              </w:tc>
              <w:tc>
                <w:tcPr>
                  <w:tcW w:w="1369" w:type="dxa"/>
                </w:tcPr>
                <w:p w14:paraId="6FABB725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49" w:type="dxa"/>
                </w:tcPr>
                <w:p w14:paraId="299DEC6C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03" w:type="dxa"/>
                </w:tcPr>
                <w:p w14:paraId="2A83A6F4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</w:tr>
          </w:tbl>
          <w:p w14:paraId="2CB51E21" w14:textId="131643BF" w:rsidR="00912858" w:rsidRPr="00C55597" w:rsidRDefault="00912858" w:rsidP="00931ED2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</w:p>
        </w:tc>
      </w:tr>
      <w:tr w:rsidR="00912858" w:rsidRPr="003C3344" w14:paraId="15EE004C" w14:textId="77777777" w:rsidTr="00467699">
        <w:tc>
          <w:tcPr>
            <w:tcW w:w="630" w:type="dxa"/>
          </w:tcPr>
          <w:p w14:paraId="0DEACF47" w14:textId="7F232219" w:rsidR="00912858" w:rsidRPr="00C55597" w:rsidRDefault="00912858" w:rsidP="00450151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  <w:r>
              <w:rPr>
                <w:rFonts w:ascii="Tahoma" w:hAnsi="Tahoma" w:cs="Tahoma"/>
                <w:kern w:val="0"/>
                <w:sz w:val="22"/>
                <w:szCs w:val="22"/>
              </w:rPr>
              <w:t>1</w:t>
            </w:r>
            <w:r w:rsidR="00723C4A">
              <w:rPr>
                <w:rFonts w:ascii="Tahoma" w:hAnsi="Tahoma" w:cs="Tahoma"/>
                <w:kern w:val="0"/>
                <w:sz w:val="22"/>
                <w:szCs w:val="22"/>
              </w:rPr>
              <w:t>1</w:t>
            </w:r>
          </w:p>
        </w:tc>
        <w:tc>
          <w:tcPr>
            <w:tcW w:w="2293" w:type="dxa"/>
          </w:tcPr>
          <w:p w14:paraId="6336AF11" w14:textId="77777777" w:rsidR="00912858" w:rsidRDefault="00912858" w:rsidP="00450151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  <w:r>
              <w:rPr>
                <w:rFonts w:ascii="Tahoma" w:hAnsi="Tahoma" w:cs="Tahoma"/>
                <w:kern w:val="0"/>
                <w:sz w:val="22"/>
                <w:szCs w:val="22"/>
              </w:rPr>
              <w:t xml:space="preserve">Έχετε υποστεί ακρωτηριασμό γεννητικών οργάνων; </w:t>
            </w:r>
          </w:p>
          <w:p w14:paraId="12A35552" w14:textId="77777777" w:rsidR="00237183" w:rsidRDefault="00237183" w:rsidP="00450151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</w:p>
          <w:p w14:paraId="4E32EBCB" w14:textId="77777777" w:rsidR="00237183" w:rsidRDefault="00237183" w:rsidP="00450151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</w:p>
          <w:p w14:paraId="12E9DF06" w14:textId="77777777" w:rsidR="00237183" w:rsidRPr="008D1534" w:rsidRDefault="00237183" w:rsidP="00237183">
            <w:pPr>
              <w:spacing w:line="360" w:lineRule="auto"/>
              <w:ind w:right="-22"/>
              <w:rPr>
                <w:rFonts w:ascii="Tahoma" w:hAnsi="Tahoma" w:cs="Tahoma"/>
                <w:bCs/>
                <w:sz w:val="22"/>
                <w:szCs w:val="22"/>
              </w:rPr>
            </w:pPr>
            <w:r w:rsidRPr="008D1534">
              <w:rPr>
                <w:rFonts w:ascii="Tahoma" w:hAnsi="Tahoma" w:cs="Tahoma"/>
                <w:bCs/>
                <w:sz w:val="22"/>
                <w:szCs w:val="22"/>
              </w:rPr>
              <w:t xml:space="preserve">Ναι  </w:t>
            </w:r>
            <w:sdt>
              <w:sdtPr>
                <w:rPr>
                  <w:rFonts w:ascii="Tahoma" w:hAnsi="Tahoma" w:cs="Tahoma"/>
                  <w:bCs/>
                  <w:sz w:val="22"/>
                  <w:szCs w:val="22"/>
                </w:rPr>
                <w:id w:val="622425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D1534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Pr="008D1534">
              <w:rPr>
                <w:rFonts w:ascii="Tahoma" w:hAnsi="Tahoma" w:cs="Tahoma"/>
                <w:bCs/>
                <w:sz w:val="22"/>
                <w:szCs w:val="22"/>
                <w:lang w:val="en-US"/>
              </w:rPr>
              <w:t xml:space="preserve"> </w:t>
            </w:r>
            <w:r w:rsidRPr="008D1534">
              <w:rPr>
                <w:rFonts w:ascii="Tahoma" w:hAnsi="Tahoma" w:cs="Tahoma"/>
                <w:bCs/>
                <w:sz w:val="22"/>
                <w:szCs w:val="22"/>
              </w:rPr>
              <w:t xml:space="preserve">Περιγράψτε </w:t>
            </w:r>
          </w:p>
          <w:p w14:paraId="311DACFE" w14:textId="77777777" w:rsidR="00237183" w:rsidRDefault="00237183" w:rsidP="00237183">
            <w:pPr>
              <w:spacing w:line="360" w:lineRule="auto"/>
              <w:ind w:right="-22"/>
              <w:rPr>
                <w:rFonts w:ascii="Tahoma" w:hAnsi="Tahoma" w:cs="Tahoma"/>
                <w:bCs/>
                <w:sz w:val="22"/>
                <w:szCs w:val="22"/>
              </w:rPr>
            </w:pPr>
          </w:p>
          <w:p w14:paraId="041E93A4" w14:textId="5A824E82" w:rsidR="00237183" w:rsidRPr="00C55597" w:rsidRDefault="00237183" w:rsidP="00237183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  <w:r w:rsidRPr="008D1534">
              <w:rPr>
                <w:rFonts w:ascii="Tahoma" w:hAnsi="Tahoma" w:cs="Tahoma"/>
                <w:bCs/>
                <w:sz w:val="22"/>
                <w:szCs w:val="22"/>
              </w:rPr>
              <w:t xml:space="preserve">Όχι  </w:t>
            </w:r>
            <w:sdt>
              <w:sdtPr>
                <w:rPr>
                  <w:rFonts w:ascii="Tahoma" w:hAnsi="Tahoma" w:cs="Tahoma"/>
                  <w:bCs/>
                  <w:sz w:val="22"/>
                  <w:szCs w:val="22"/>
                </w:rPr>
                <w:id w:val="14298511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D1534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4507" w:type="dxa"/>
          </w:tcPr>
          <w:tbl>
            <w:tblPr>
              <w:tblStyle w:val="ae"/>
              <w:tblW w:w="0" w:type="auto"/>
              <w:tblLook w:val="04A0" w:firstRow="1" w:lastRow="0" w:firstColumn="1" w:lastColumn="0" w:noHBand="0" w:noVBand="1"/>
            </w:tblPr>
            <w:tblGrid>
              <w:gridCol w:w="1700"/>
              <w:gridCol w:w="715"/>
              <w:gridCol w:w="1866"/>
            </w:tblGrid>
            <w:tr w:rsidR="00650D9C" w14:paraId="499BDB70" w14:textId="77777777" w:rsidTr="002E3CBD">
              <w:tc>
                <w:tcPr>
                  <w:tcW w:w="2415" w:type="dxa"/>
                  <w:gridSpan w:val="2"/>
                </w:tcPr>
                <w:p w14:paraId="7CA4309D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jc w:val="center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Ποιος</w:t>
                  </w:r>
                </w:p>
              </w:tc>
              <w:tc>
                <w:tcPr>
                  <w:tcW w:w="1866" w:type="dxa"/>
                </w:tcPr>
                <w:p w14:paraId="41EA03AD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jc w:val="center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Παρουσία στη Δομή</w:t>
                  </w:r>
                </w:p>
              </w:tc>
            </w:tr>
            <w:tr w:rsidR="00650D9C" w14:paraId="496003A4" w14:textId="77777777" w:rsidTr="002E3CBD">
              <w:tc>
                <w:tcPr>
                  <w:tcW w:w="1700" w:type="dxa"/>
                </w:tcPr>
                <w:p w14:paraId="7B3E3E7C" w14:textId="77777777" w:rsidR="00650D9C" w:rsidRPr="00C06B05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 w:rsidRPr="00C55597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>Σύζυγος</w:t>
                  </w: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 </w:t>
                  </w:r>
                  <w:r w:rsidRPr="00C55597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 xml:space="preserve">/ </w:t>
                  </w: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σύντροφος</w:t>
                  </w:r>
                </w:p>
              </w:tc>
              <w:tc>
                <w:tcPr>
                  <w:tcW w:w="715" w:type="dxa"/>
                </w:tcPr>
                <w:p w14:paraId="1DF02358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866" w:type="dxa"/>
                </w:tcPr>
                <w:p w14:paraId="2088AA08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165325625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35EFBE30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181779114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650D9C" w14:paraId="248A86C4" w14:textId="77777777" w:rsidTr="002E3CBD">
              <w:tc>
                <w:tcPr>
                  <w:tcW w:w="1700" w:type="dxa"/>
                </w:tcPr>
                <w:p w14:paraId="03787A02" w14:textId="77777777" w:rsidR="00650D9C" w:rsidRPr="00467699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Π</w:t>
                  </w:r>
                  <w:r w:rsidRPr="00C55597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>ρώην σύζυγος</w:t>
                  </w: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 / πρώην σύντροφος</w:t>
                  </w:r>
                </w:p>
              </w:tc>
              <w:tc>
                <w:tcPr>
                  <w:tcW w:w="715" w:type="dxa"/>
                </w:tcPr>
                <w:p w14:paraId="3FED4085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866" w:type="dxa"/>
                </w:tcPr>
                <w:p w14:paraId="0BD10516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147775328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6CBCDD81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150393705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650D9C" w14:paraId="26A4529F" w14:textId="77777777" w:rsidTr="002E3CBD">
              <w:tc>
                <w:tcPr>
                  <w:tcW w:w="1700" w:type="dxa"/>
                </w:tcPr>
                <w:p w14:paraId="7160CC11" w14:textId="77777777" w:rsidR="00650D9C" w:rsidRPr="00130112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Μέλος οικογένειας </w:t>
                  </w:r>
                  <w:r w:rsidRPr="0014772B">
                    <w:rPr>
                      <w:rFonts w:ascii="Tahoma" w:hAnsi="Tahoma" w:cs="Tahoma"/>
                      <w:i/>
                      <w:iCs/>
                      <w:kern w:val="0"/>
                      <w:sz w:val="22"/>
                      <w:szCs w:val="22"/>
                      <w:lang w:val="el-GR"/>
                    </w:rPr>
                    <w:t>(διευκρινίστε)</w:t>
                  </w:r>
                </w:p>
              </w:tc>
              <w:tc>
                <w:tcPr>
                  <w:tcW w:w="715" w:type="dxa"/>
                </w:tcPr>
                <w:p w14:paraId="2981913A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866" w:type="dxa"/>
                </w:tcPr>
                <w:p w14:paraId="6AAD2B05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102840707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10584D90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73285571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650D9C" w14:paraId="655E7BBE" w14:textId="77777777" w:rsidTr="002E3CBD">
              <w:tc>
                <w:tcPr>
                  <w:tcW w:w="1700" w:type="dxa"/>
                </w:tcPr>
                <w:p w14:paraId="09027847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Η</w:t>
                  </w:r>
                  <w:r w:rsidRPr="0014772B"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γέτης κοινότητας ή </w:t>
                  </w:r>
                  <w:r w:rsidRPr="0014772B"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lastRenderedPageBreak/>
                    <w:t xml:space="preserve">θρησκευτικός ηγέτης                                                 </w:t>
                  </w:r>
                  <w:r w:rsidRPr="0014772B">
                    <w:rPr>
                      <w:rFonts w:ascii="Tahoma" w:hAnsi="Tahoma" w:cs="Tahoma"/>
                      <w:bCs/>
                      <w:sz w:val="22"/>
                      <w:szCs w:val="22"/>
                      <w:lang w:val="el-GR"/>
                    </w:rPr>
                    <w:t xml:space="preserve"> </w:t>
                  </w:r>
                </w:p>
              </w:tc>
              <w:tc>
                <w:tcPr>
                  <w:tcW w:w="715" w:type="dxa"/>
                </w:tcPr>
                <w:p w14:paraId="3ECCFF74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866" w:type="dxa"/>
                </w:tcPr>
                <w:p w14:paraId="5970DFCD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26369377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5A46B36E" w14:textId="77777777" w:rsidR="00650D9C" w:rsidRPr="00226128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15032018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650D9C" w14:paraId="4355C033" w14:textId="77777777" w:rsidTr="002E3CBD">
              <w:tc>
                <w:tcPr>
                  <w:tcW w:w="1700" w:type="dxa"/>
                </w:tcPr>
                <w:p w14:paraId="74BE20BB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 w:rsidRPr="00E678C7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>Εργαζόμενος στη Δομή</w:t>
                  </w:r>
                </w:p>
              </w:tc>
              <w:tc>
                <w:tcPr>
                  <w:tcW w:w="715" w:type="dxa"/>
                </w:tcPr>
                <w:p w14:paraId="3CFA97AD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866" w:type="dxa"/>
                </w:tcPr>
                <w:p w14:paraId="21607363" w14:textId="77777777" w:rsidR="00165C3C" w:rsidRDefault="00165C3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95671666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7499977E" w14:textId="0C3768B9" w:rsidR="00650D9C" w:rsidRDefault="00165C3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190929732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650D9C" w14:paraId="4CDE6C2A" w14:textId="77777777" w:rsidTr="002E3CBD">
              <w:tc>
                <w:tcPr>
                  <w:tcW w:w="1700" w:type="dxa"/>
                </w:tcPr>
                <w:p w14:paraId="4BBB2F15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Διαμένων / διαμένουσα στη Δομή</w:t>
                  </w:r>
                </w:p>
              </w:tc>
              <w:tc>
                <w:tcPr>
                  <w:tcW w:w="715" w:type="dxa"/>
                </w:tcPr>
                <w:p w14:paraId="670A0833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866" w:type="dxa"/>
                </w:tcPr>
                <w:p w14:paraId="06E988FD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212187353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4838FA12" w14:textId="77777777" w:rsidR="00650D9C" w:rsidRPr="00226128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57686812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650D9C" w14:paraId="32132EC9" w14:textId="77777777" w:rsidTr="002E3CBD">
              <w:tc>
                <w:tcPr>
                  <w:tcW w:w="1700" w:type="dxa"/>
                </w:tcPr>
                <w:p w14:paraId="0BE8691E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 w:rsidRPr="00757729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 xml:space="preserve">Άτομο εκτός </w:t>
                  </w: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Δ</w:t>
                  </w:r>
                  <w:r w:rsidRPr="00757729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>ομής</w:t>
                  </w:r>
                </w:p>
              </w:tc>
              <w:tc>
                <w:tcPr>
                  <w:tcW w:w="715" w:type="dxa"/>
                </w:tcPr>
                <w:p w14:paraId="6E155FEA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866" w:type="dxa"/>
                </w:tcPr>
                <w:p w14:paraId="4ADF174E" w14:textId="77777777" w:rsidR="00165C3C" w:rsidRDefault="00165C3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198907593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450D80CE" w14:textId="6B8DE553" w:rsidR="00650D9C" w:rsidRDefault="00165C3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53092200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650D9C" w14:paraId="74A1F996" w14:textId="77777777" w:rsidTr="002E3CBD">
              <w:tc>
                <w:tcPr>
                  <w:tcW w:w="1700" w:type="dxa"/>
                </w:tcPr>
                <w:p w14:paraId="24F6A798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Α</w:t>
                  </w:r>
                  <w:r w:rsidRPr="001964FC"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στυνομικός</w:t>
                  </w:r>
                </w:p>
              </w:tc>
              <w:tc>
                <w:tcPr>
                  <w:tcW w:w="715" w:type="dxa"/>
                </w:tcPr>
                <w:p w14:paraId="25882C24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866" w:type="dxa"/>
                </w:tcPr>
                <w:p w14:paraId="74122436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211632764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7704223A" w14:textId="77777777" w:rsidR="00650D9C" w:rsidRPr="00226128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65310807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650D9C" w14:paraId="12E34677" w14:textId="77777777" w:rsidTr="002E3CBD">
              <w:tc>
                <w:tcPr>
                  <w:tcW w:w="1700" w:type="dxa"/>
                </w:tcPr>
                <w:p w14:paraId="04F0ECB4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Σ</w:t>
                  </w:r>
                  <w:r w:rsidRPr="00C55597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>τρατ</w:t>
                  </w: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>ιωτικός</w:t>
                  </w:r>
                </w:p>
              </w:tc>
              <w:tc>
                <w:tcPr>
                  <w:tcW w:w="715" w:type="dxa"/>
                </w:tcPr>
                <w:p w14:paraId="29B55696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866" w:type="dxa"/>
                </w:tcPr>
                <w:p w14:paraId="2CC77DE1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172081730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7C34DBDA" w14:textId="77777777" w:rsidR="00650D9C" w:rsidRPr="00226128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149487625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650D9C" w14:paraId="5840015F" w14:textId="77777777" w:rsidTr="002E3CBD">
              <w:tc>
                <w:tcPr>
                  <w:tcW w:w="1700" w:type="dxa"/>
                </w:tcPr>
                <w:p w14:paraId="3412F7E8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Εκπαιδευτικός</w:t>
                  </w:r>
                </w:p>
              </w:tc>
              <w:tc>
                <w:tcPr>
                  <w:tcW w:w="715" w:type="dxa"/>
                </w:tcPr>
                <w:p w14:paraId="56BD4D5B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866" w:type="dxa"/>
                </w:tcPr>
                <w:p w14:paraId="374D803D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1215151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333D7861" w14:textId="77777777" w:rsidR="00650D9C" w:rsidRPr="00226128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199841549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650D9C" w14:paraId="0A200AAB" w14:textId="77777777" w:rsidTr="002E3CBD">
              <w:tc>
                <w:tcPr>
                  <w:tcW w:w="1700" w:type="dxa"/>
                </w:tcPr>
                <w:p w14:paraId="2A817513" w14:textId="77777777" w:rsidR="00650D9C" w:rsidRPr="002A0966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Πολιτικό πρόσωπο</w:t>
                  </w:r>
                </w:p>
              </w:tc>
              <w:tc>
                <w:tcPr>
                  <w:tcW w:w="715" w:type="dxa"/>
                </w:tcPr>
                <w:p w14:paraId="43753265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866" w:type="dxa"/>
                </w:tcPr>
                <w:p w14:paraId="021B1407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84801672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63DC0105" w14:textId="77777777" w:rsidR="00650D9C" w:rsidRPr="00226128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98469833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650D9C" w14:paraId="79D0BCD6" w14:textId="77777777" w:rsidTr="002E3CBD">
              <w:tc>
                <w:tcPr>
                  <w:tcW w:w="1700" w:type="dxa"/>
                </w:tcPr>
                <w:p w14:paraId="0A45F12E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Άλλο (διευκρινίστε)</w:t>
                  </w:r>
                </w:p>
              </w:tc>
              <w:tc>
                <w:tcPr>
                  <w:tcW w:w="715" w:type="dxa"/>
                </w:tcPr>
                <w:p w14:paraId="384227E3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866" w:type="dxa"/>
                </w:tcPr>
                <w:p w14:paraId="5D00EF74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126777128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07EF13A1" w14:textId="77777777" w:rsidR="00650D9C" w:rsidRPr="00226128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63182875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</w:tbl>
          <w:p w14:paraId="24129A93" w14:textId="7D8D5011" w:rsidR="00912858" w:rsidRPr="00931ED2" w:rsidRDefault="00912858" w:rsidP="00912858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637" w:type="dxa"/>
          </w:tcPr>
          <w:p w14:paraId="74542DB5" w14:textId="77777777" w:rsidR="00C47439" w:rsidRDefault="00C47439" w:rsidP="00C47439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  <w:r>
              <w:rPr>
                <w:rFonts w:ascii="Tahoma" w:hAnsi="Tahoma" w:cs="Tahoma"/>
                <w:kern w:val="0"/>
                <w:sz w:val="22"/>
                <w:szCs w:val="22"/>
              </w:rPr>
              <w:lastRenderedPageBreak/>
              <w:t xml:space="preserve">01 Άντρας   </w:t>
            </w:r>
            <w:sdt>
              <w:sdtPr>
                <w:rPr>
                  <w:rFonts w:ascii="Tahoma" w:hAnsi="Tahoma" w:cs="Tahoma"/>
                  <w:bCs/>
                  <w:sz w:val="22"/>
                  <w:szCs w:val="22"/>
                </w:rPr>
                <w:id w:val="-12141939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D1534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  <w:p w14:paraId="5C6A6D91" w14:textId="77777777" w:rsidR="00C47439" w:rsidRDefault="00C47439" w:rsidP="00C47439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  <w:r>
              <w:rPr>
                <w:rFonts w:ascii="Tahoma" w:hAnsi="Tahoma" w:cs="Tahoma"/>
                <w:kern w:val="0"/>
                <w:sz w:val="22"/>
                <w:szCs w:val="22"/>
              </w:rPr>
              <w:t xml:space="preserve">02 Γυναίκα  </w:t>
            </w:r>
            <w:sdt>
              <w:sdtPr>
                <w:rPr>
                  <w:rFonts w:ascii="Tahoma" w:hAnsi="Tahoma" w:cs="Tahoma"/>
                  <w:bCs/>
                  <w:sz w:val="22"/>
                  <w:szCs w:val="22"/>
                </w:rPr>
                <w:id w:val="12796831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D1534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  <w:p w14:paraId="7EF193A1" w14:textId="79FA3468" w:rsidR="00912858" w:rsidRPr="00931ED2" w:rsidRDefault="00C47439" w:rsidP="00C47439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  <w:r>
              <w:rPr>
                <w:rFonts w:ascii="Tahoma" w:hAnsi="Tahoma" w:cs="Tahoma"/>
                <w:kern w:val="0"/>
                <w:sz w:val="22"/>
                <w:szCs w:val="22"/>
              </w:rPr>
              <w:t xml:space="preserve">03 Άλλο     </w:t>
            </w:r>
            <w:r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Tahoma" w:hAnsi="Tahoma" w:cs="Tahoma"/>
                  <w:bCs/>
                  <w:sz w:val="22"/>
                  <w:szCs w:val="22"/>
                </w:rPr>
                <w:id w:val="3856960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D1534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5455" w:type="dxa"/>
          </w:tcPr>
          <w:tbl>
            <w:tblPr>
              <w:tblStyle w:val="ae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549"/>
              <w:gridCol w:w="1318"/>
              <w:gridCol w:w="1254"/>
              <w:gridCol w:w="1108"/>
            </w:tblGrid>
            <w:tr w:rsidR="00DD2AE6" w14:paraId="265DABF6" w14:textId="77777777" w:rsidTr="002E3CBD">
              <w:trPr>
                <w:jc w:val="center"/>
              </w:trPr>
              <w:tc>
                <w:tcPr>
                  <w:tcW w:w="1550" w:type="dxa"/>
                </w:tcPr>
                <w:p w14:paraId="1F5FDB5C" w14:textId="77777777" w:rsidR="00DD2AE6" w:rsidRPr="009F11A9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369" w:type="dxa"/>
                  <w:vAlign w:val="center"/>
                </w:tcPr>
                <w:p w14:paraId="3B6F0DB2" w14:textId="77777777" w:rsidR="00DD2AE6" w:rsidRPr="00470FF8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jc w:val="center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Χώρα καταγωγής</w:t>
                  </w:r>
                </w:p>
              </w:tc>
              <w:tc>
                <w:tcPr>
                  <w:tcW w:w="1349" w:type="dxa"/>
                  <w:vAlign w:val="center"/>
                </w:tcPr>
                <w:p w14:paraId="2E6D4520" w14:textId="77777777" w:rsidR="00DD2AE6" w:rsidRPr="00470FF8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jc w:val="center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Χώρα διέλευσης</w:t>
                  </w:r>
                </w:p>
              </w:tc>
              <w:tc>
                <w:tcPr>
                  <w:tcW w:w="1303" w:type="dxa"/>
                  <w:vAlign w:val="center"/>
                </w:tcPr>
                <w:p w14:paraId="31019FD6" w14:textId="77777777" w:rsidR="00DD2AE6" w:rsidRPr="00470FF8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jc w:val="center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Ελλάδα</w:t>
                  </w:r>
                </w:p>
              </w:tc>
            </w:tr>
            <w:tr w:rsidR="00DD2AE6" w14:paraId="2323AF01" w14:textId="77777777" w:rsidTr="002E3CBD">
              <w:trPr>
                <w:jc w:val="center"/>
              </w:trPr>
              <w:tc>
                <w:tcPr>
                  <w:tcW w:w="1550" w:type="dxa"/>
                </w:tcPr>
                <w:p w14:paraId="729AC053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Σ</w:t>
                  </w:r>
                  <w:r w:rsidRPr="00C55597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>το σπίτι</w:t>
                  </w:r>
                </w:p>
              </w:tc>
              <w:tc>
                <w:tcPr>
                  <w:tcW w:w="1369" w:type="dxa"/>
                </w:tcPr>
                <w:p w14:paraId="35D126B1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49" w:type="dxa"/>
                </w:tcPr>
                <w:p w14:paraId="33C61590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03" w:type="dxa"/>
                </w:tcPr>
                <w:p w14:paraId="5136172B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</w:tr>
            <w:tr w:rsidR="00DD2AE6" w14:paraId="6B598394" w14:textId="77777777" w:rsidTr="002E3CBD">
              <w:trPr>
                <w:jc w:val="center"/>
              </w:trPr>
              <w:tc>
                <w:tcPr>
                  <w:tcW w:w="1550" w:type="dxa"/>
                </w:tcPr>
                <w:p w14:paraId="2AFD7FCC" w14:textId="77777777" w:rsidR="00DD2AE6" w:rsidRPr="007A4303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Στη δομή</w:t>
                  </w:r>
                </w:p>
              </w:tc>
              <w:tc>
                <w:tcPr>
                  <w:tcW w:w="1369" w:type="dxa"/>
                </w:tcPr>
                <w:p w14:paraId="5A1C850E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49" w:type="dxa"/>
                </w:tcPr>
                <w:p w14:paraId="13296306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03" w:type="dxa"/>
                </w:tcPr>
                <w:p w14:paraId="35C8971A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</w:tr>
            <w:tr w:rsidR="00DD2AE6" w14:paraId="457E8623" w14:textId="77777777" w:rsidTr="002E3CBD">
              <w:trPr>
                <w:jc w:val="center"/>
              </w:trPr>
              <w:tc>
                <w:tcPr>
                  <w:tcW w:w="1550" w:type="dxa"/>
                </w:tcPr>
                <w:p w14:paraId="6419BB60" w14:textId="77777777" w:rsidR="00DD2AE6" w:rsidRPr="007A4303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Στη γειτονιά</w:t>
                  </w:r>
                </w:p>
              </w:tc>
              <w:tc>
                <w:tcPr>
                  <w:tcW w:w="1369" w:type="dxa"/>
                </w:tcPr>
                <w:p w14:paraId="4A364065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49" w:type="dxa"/>
                </w:tcPr>
                <w:p w14:paraId="1E513976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03" w:type="dxa"/>
                </w:tcPr>
                <w:p w14:paraId="2D162462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</w:tr>
            <w:tr w:rsidR="00DD2AE6" w14:paraId="6EC56AB6" w14:textId="77777777" w:rsidTr="002E3CBD">
              <w:trPr>
                <w:jc w:val="center"/>
              </w:trPr>
              <w:tc>
                <w:tcPr>
                  <w:tcW w:w="1550" w:type="dxa"/>
                </w:tcPr>
                <w:p w14:paraId="21ECD1F2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Κ</w:t>
                  </w:r>
                  <w:r w:rsidRPr="00FD4F2D"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ατά τη μετακίνηση σε κάποια τοποθεσία</w:t>
                  </w:r>
                </w:p>
              </w:tc>
              <w:tc>
                <w:tcPr>
                  <w:tcW w:w="1369" w:type="dxa"/>
                </w:tcPr>
                <w:p w14:paraId="153EF39A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349" w:type="dxa"/>
                </w:tcPr>
                <w:p w14:paraId="2B1427C0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303" w:type="dxa"/>
                </w:tcPr>
                <w:p w14:paraId="3F45AB32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</w:tr>
            <w:tr w:rsidR="00DD2AE6" w14:paraId="3653A0AE" w14:textId="77777777" w:rsidTr="002E3CBD">
              <w:trPr>
                <w:jc w:val="center"/>
              </w:trPr>
              <w:tc>
                <w:tcPr>
                  <w:tcW w:w="1550" w:type="dxa"/>
                </w:tcPr>
                <w:p w14:paraId="269BC83F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Στο σχολείο</w:t>
                  </w:r>
                </w:p>
              </w:tc>
              <w:tc>
                <w:tcPr>
                  <w:tcW w:w="1369" w:type="dxa"/>
                </w:tcPr>
                <w:p w14:paraId="415DE3BE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349" w:type="dxa"/>
                </w:tcPr>
                <w:p w14:paraId="49F6B51B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303" w:type="dxa"/>
                </w:tcPr>
                <w:p w14:paraId="188EB8C8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</w:tr>
            <w:tr w:rsidR="00DD2AE6" w14:paraId="2F03D3D6" w14:textId="77777777" w:rsidTr="002E3CBD">
              <w:trPr>
                <w:jc w:val="center"/>
              </w:trPr>
              <w:tc>
                <w:tcPr>
                  <w:tcW w:w="1550" w:type="dxa"/>
                </w:tcPr>
                <w:p w14:paraId="41480CC0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Στον χώρο εργασίας</w:t>
                  </w:r>
                </w:p>
              </w:tc>
              <w:tc>
                <w:tcPr>
                  <w:tcW w:w="1369" w:type="dxa"/>
                </w:tcPr>
                <w:p w14:paraId="041DFDEA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349" w:type="dxa"/>
                </w:tcPr>
                <w:p w14:paraId="0DA2BD86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303" w:type="dxa"/>
                </w:tcPr>
                <w:p w14:paraId="374D640B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</w:tr>
            <w:tr w:rsidR="00DD2AE6" w14:paraId="04EC3A20" w14:textId="77777777" w:rsidTr="002E3CBD">
              <w:trPr>
                <w:jc w:val="center"/>
              </w:trPr>
              <w:tc>
                <w:tcPr>
                  <w:tcW w:w="1550" w:type="dxa"/>
                </w:tcPr>
                <w:p w14:paraId="40E28A6A" w14:textId="77777777" w:rsidR="00DD2AE6" w:rsidRPr="00DA742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Άλλο (διευκρινίστε)</w:t>
                  </w:r>
                </w:p>
              </w:tc>
              <w:tc>
                <w:tcPr>
                  <w:tcW w:w="1369" w:type="dxa"/>
                </w:tcPr>
                <w:p w14:paraId="4DE4DDE6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49" w:type="dxa"/>
                </w:tcPr>
                <w:p w14:paraId="60218EC7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03" w:type="dxa"/>
                </w:tcPr>
                <w:p w14:paraId="026F5A6A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</w:tr>
          </w:tbl>
          <w:p w14:paraId="78C0C261" w14:textId="318D937C" w:rsidR="00912858" w:rsidRPr="00931ED2" w:rsidRDefault="00912858" w:rsidP="00912858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</w:p>
        </w:tc>
      </w:tr>
      <w:tr w:rsidR="00E53D45" w:rsidRPr="003C3344" w14:paraId="51EECFAD" w14:textId="77777777" w:rsidTr="00467699">
        <w:tc>
          <w:tcPr>
            <w:tcW w:w="630" w:type="dxa"/>
          </w:tcPr>
          <w:p w14:paraId="20077946" w14:textId="0AB01471" w:rsidR="00E53D45" w:rsidRDefault="00E53D45" w:rsidP="00450151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  <w:r>
              <w:rPr>
                <w:rFonts w:ascii="Tahoma" w:hAnsi="Tahoma" w:cs="Tahoma"/>
                <w:kern w:val="0"/>
                <w:sz w:val="22"/>
                <w:szCs w:val="22"/>
              </w:rPr>
              <w:t>1</w:t>
            </w:r>
            <w:r w:rsidR="00723C4A">
              <w:rPr>
                <w:rFonts w:ascii="Tahoma" w:hAnsi="Tahoma" w:cs="Tahoma"/>
                <w:kern w:val="0"/>
                <w:sz w:val="22"/>
                <w:szCs w:val="22"/>
              </w:rPr>
              <w:t>2</w:t>
            </w:r>
          </w:p>
        </w:tc>
        <w:tc>
          <w:tcPr>
            <w:tcW w:w="2293" w:type="dxa"/>
          </w:tcPr>
          <w:p w14:paraId="36AC6672" w14:textId="2AA68B35" w:rsidR="00E53D45" w:rsidRDefault="00AD4F4E" w:rsidP="00450151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  <w:r>
              <w:rPr>
                <w:rFonts w:ascii="Tahoma" w:hAnsi="Tahoma" w:cs="Tahoma"/>
                <w:kern w:val="0"/>
                <w:sz w:val="22"/>
                <w:szCs w:val="22"/>
              </w:rPr>
              <w:t>Σας έχουν αποστερήσει οικονομικούς πόρους;</w:t>
            </w:r>
          </w:p>
          <w:p w14:paraId="35739447" w14:textId="77777777" w:rsidR="00237183" w:rsidRDefault="00237183" w:rsidP="00450151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</w:p>
          <w:p w14:paraId="2547AC28" w14:textId="77777777" w:rsidR="00237183" w:rsidRDefault="00237183" w:rsidP="00450151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</w:p>
          <w:p w14:paraId="2E53B60A" w14:textId="77777777" w:rsidR="00237183" w:rsidRPr="008D1534" w:rsidRDefault="00237183" w:rsidP="00237183">
            <w:pPr>
              <w:spacing w:line="360" w:lineRule="auto"/>
              <w:ind w:right="-22"/>
              <w:rPr>
                <w:rFonts w:ascii="Tahoma" w:hAnsi="Tahoma" w:cs="Tahoma"/>
                <w:bCs/>
                <w:sz w:val="22"/>
                <w:szCs w:val="22"/>
              </w:rPr>
            </w:pPr>
            <w:r w:rsidRPr="008D1534">
              <w:rPr>
                <w:rFonts w:ascii="Tahoma" w:hAnsi="Tahoma" w:cs="Tahoma"/>
                <w:bCs/>
                <w:sz w:val="22"/>
                <w:szCs w:val="22"/>
              </w:rPr>
              <w:t xml:space="preserve">Ναι  </w:t>
            </w:r>
            <w:sdt>
              <w:sdtPr>
                <w:rPr>
                  <w:rFonts w:ascii="Tahoma" w:hAnsi="Tahoma" w:cs="Tahoma"/>
                  <w:bCs/>
                  <w:sz w:val="22"/>
                  <w:szCs w:val="22"/>
                </w:rPr>
                <w:id w:val="-1823965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D1534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  <w:r w:rsidRPr="008D1534">
              <w:rPr>
                <w:rFonts w:ascii="Tahoma" w:hAnsi="Tahoma" w:cs="Tahoma"/>
                <w:bCs/>
                <w:sz w:val="22"/>
                <w:szCs w:val="22"/>
                <w:lang w:val="en-US"/>
              </w:rPr>
              <w:t xml:space="preserve"> </w:t>
            </w:r>
            <w:r w:rsidRPr="008D1534">
              <w:rPr>
                <w:rFonts w:ascii="Tahoma" w:hAnsi="Tahoma" w:cs="Tahoma"/>
                <w:bCs/>
                <w:sz w:val="22"/>
                <w:szCs w:val="22"/>
              </w:rPr>
              <w:t xml:space="preserve">Περιγράψτε </w:t>
            </w:r>
          </w:p>
          <w:p w14:paraId="5C7B5827" w14:textId="77777777" w:rsidR="00237183" w:rsidRDefault="00237183" w:rsidP="00237183">
            <w:pPr>
              <w:spacing w:line="360" w:lineRule="auto"/>
              <w:ind w:right="-22"/>
              <w:rPr>
                <w:rFonts w:ascii="Tahoma" w:hAnsi="Tahoma" w:cs="Tahoma"/>
                <w:bCs/>
                <w:sz w:val="22"/>
                <w:szCs w:val="22"/>
              </w:rPr>
            </w:pPr>
          </w:p>
          <w:p w14:paraId="59C44752" w14:textId="02F1A4B1" w:rsidR="00237183" w:rsidRDefault="00237183" w:rsidP="00237183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  <w:r w:rsidRPr="008D1534">
              <w:rPr>
                <w:rFonts w:ascii="Tahoma" w:hAnsi="Tahoma" w:cs="Tahoma"/>
                <w:bCs/>
                <w:sz w:val="22"/>
                <w:szCs w:val="22"/>
              </w:rPr>
              <w:t xml:space="preserve">Όχι  </w:t>
            </w:r>
            <w:sdt>
              <w:sdtPr>
                <w:rPr>
                  <w:rFonts w:ascii="Tahoma" w:hAnsi="Tahoma" w:cs="Tahoma"/>
                  <w:bCs/>
                  <w:sz w:val="22"/>
                  <w:szCs w:val="22"/>
                </w:rPr>
                <w:id w:val="-1474986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D1534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4507" w:type="dxa"/>
          </w:tcPr>
          <w:tbl>
            <w:tblPr>
              <w:tblStyle w:val="ae"/>
              <w:tblW w:w="0" w:type="auto"/>
              <w:tblLook w:val="04A0" w:firstRow="1" w:lastRow="0" w:firstColumn="1" w:lastColumn="0" w:noHBand="0" w:noVBand="1"/>
            </w:tblPr>
            <w:tblGrid>
              <w:gridCol w:w="1700"/>
              <w:gridCol w:w="715"/>
              <w:gridCol w:w="1866"/>
            </w:tblGrid>
            <w:tr w:rsidR="00650D9C" w14:paraId="4477BE01" w14:textId="77777777" w:rsidTr="002E3CBD">
              <w:tc>
                <w:tcPr>
                  <w:tcW w:w="2415" w:type="dxa"/>
                  <w:gridSpan w:val="2"/>
                </w:tcPr>
                <w:p w14:paraId="5A3897CF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jc w:val="center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Ποιος</w:t>
                  </w:r>
                </w:p>
              </w:tc>
              <w:tc>
                <w:tcPr>
                  <w:tcW w:w="1866" w:type="dxa"/>
                </w:tcPr>
                <w:p w14:paraId="4824BD1C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jc w:val="center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Παρουσία στη Δομή</w:t>
                  </w:r>
                </w:p>
              </w:tc>
            </w:tr>
            <w:tr w:rsidR="00650D9C" w14:paraId="6416198E" w14:textId="77777777" w:rsidTr="002E3CBD">
              <w:tc>
                <w:tcPr>
                  <w:tcW w:w="1700" w:type="dxa"/>
                </w:tcPr>
                <w:p w14:paraId="40C0F63E" w14:textId="77777777" w:rsidR="00650D9C" w:rsidRPr="00C06B05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 w:rsidRPr="00C55597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>Σύζυγος</w:t>
                  </w: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 </w:t>
                  </w:r>
                  <w:r w:rsidRPr="00C55597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 xml:space="preserve">/ </w:t>
                  </w: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σύντροφος</w:t>
                  </w:r>
                </w:p>
              </w:tc>
              <w:tc>
                <w:tcPr>
                  <w:tcW w:w="715" w:type="dxa"/>
                </w:tcPr>
                <w:p w14:paraId="45B3861C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866" w:type="dxa"/>
                </w:tcPr>
                <w:p w14:paraId="132CB4FE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17546759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35283F6D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108118101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650D9C" w14:paraId="11681ACF" w14:textId="77777777" w:rsidTr="002E3CBD">
              <w:tc>
                <w:tcPr>
                  <w:tcW w:w="1700" w:type="dxa"/>
                </w:tcPr>
                <w:p w14:paraId="3EDF3813" w14:textId="77777777" w:rsidR="00650D9C" w:rsidRPr="00467699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Π</w:t>
                  </w:r>
                  <w:r w:rsidRPr="00C55597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>ρώην σύζυγος</w:t>
                  </w: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 / πρώην σύντροφος</w:t>
                  </w:r>
                </w:p>
              </w:tc>
              <w:tc>
                <w:tcPr>
                  <w:tcW w:w="715" w:type="dxa"/>
                </w:tcPr>
                <w:p w14:paraId="1477026D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866" w:type="dxa"/>
                </w:tcPr>
                <w:p w14:paraId="34A4DB0D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156000949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33745831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21108049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650D9C" w14:paraId="6BBF325C" w14:textId="77777777" w:rsidTr="002E3CBD">
              <w:tc>
                <w:tcPr>
                  <w:tcW w:w="1700" w:type="dxa"/>
                </w:tcPr>
                <w:p w14:paraId="61D923DB" w14:textId="77777777" w:rsidR="00650D9C" w:rsidRPr="00130112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lastRenderedPageBreak/>
                    <w:t xml:space="preserve">Μέλος οικογένειας </w:t>
                  </w:r>
                  <w:r w:rsidRPr="0014772B">
                    <w:rPr>
                      <w:rFonts w:ascii="Tahoma" w:hAnsi="Tahoma" w:cs="Tahoma"/>
                      <w:i/>
                      <w:iCs/>
                      <w:kern w:val="0"/>
                      <w:sz w:val="22"/>
                      <w:szCs w:val="22"/>
                      <w:lang w:val="el-GR"/>
                    </w:rPr>
                    <w:t>(διευκρινίστε)</w:t>
                  </w:r>
                </w:p>
              </w:tc>
              <w:tc>
                <w:tcPr>
                  <w:tcW w:w="715" w:type="dxa"/>
                </w:tcPr>
                <w:p w14:paraId="62416C49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866" w:type="dxa"/>
                </w:tcPr>
                <w:p w14:paraId="02E423A9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167225140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0538B688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153417764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650D9C" w14:paraId="2AFC2165" w14:textId="77777777" w:rsidTr="002E3CBD">
              <w:tc>
                <w:tcPr>
                  <w:tcW w:w="1700" w:type="dxa"/>
                </w:tcPr>
                <w:p w14:paraId="20FBD1AD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Η</w:t>
                  </w:r>
                  <w:r w:rsidRPr="0014772B"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γέτης κοινότητας ή θρησκευτικός ηγέτης                                                 </w:t>
                  </w:r>
                  <w:r w:rsidRPr="0014772B">
                    <w:rPr>
                      <w:rFonts w:ascii="Tahoma" w:hAnsi="Tahoma" w:cs="Tahoma"/>
                      <w:bCs/>
                      <w:sz w:val="22"/>
                      <w:szCs w:val="22"/>
                      <w:lang w:val="el-GR"/>
                    </w:rPr>
                    <w:t xml:space="preserve"> </w:t>
                  </w:r>
                </w:p>
              </w:tc>
              <w:tc>
                <w:tcPr>
                  <w:tcW w:w="715" w:type="dxa"/>
                </w:tcPr>
                <w:p w14:paraId="77A79184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866" w:type="dxa"/>
                </w:tcPr>
                <w:p w14:paraId="72867394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30983586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2B0CF412" w14:textId="77777777" w:rsidR="00650D9C" w:rsidRPr="00226128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64219884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650D9C" w14:paraId="56A69317" w14:textId="77777777" w:rsidTr="002E3CBD">
              <w:tc>
                <w:tcPr>
                  <w:tcW w:w="1700" w:type="dxa"/>
                </w:tcPr>
                <w:p w14:paraId="2599E4C7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 w:rsidRPr="00E678C7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>Εργαζόμενος στη Δομή</w:t>
                  </w:r>
                </w:p>
              </w:tc>
              <w:tc>
                <w:tcPr>
                  <w:tcW w:w="715" w:type="dxa"/>
                </w:tcPr>
                <w:p w14:paraId="1BEA6BE7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866" w:type="dxa"/>
                </w:tcPr>
                <w:p w14:paraId="35B19C91" w14:textId="77777777" w:rsidR="00165C3C" w:rsidRDefault="00165C3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134484991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0B3A4CF2" w14:textId="79D0295C" w:rsidR="00650D9C" w:rsidRDefault="00165C3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20549299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650D9C" w14:paraId="5A2ECCF5" w14:textId="77777777" w:rsidTr="002E3CBD">
              <w:tc>
                <w:tcPr>
                  <w:tcW w:w="1700" w:type="dxa"/>
                </w:tcPr>
                <w:p w14:paraId="4F65B584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Διαμένων / διαμένουσα στη Δομή</w:t>
                  </w:r>
                </w:p>
              </w:tc>
              <w:tc>
                <w:tcPr>
                  <w:tcW w:w="715" w:type="dxa"/>
                </w:tcPr>
                <w:p w14:paraId="0BF172D5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866" w:type="dxa"/>
                </w:tcPr>
                <w:p w14:paraId="48CEFBBE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97329333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479C81DD" w14:textId="77777777" w:rsidR="00650D9C" w:rsidRPr="00226128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119496332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650D9C" w14:paraId="79D47A99" w14:textId="77777777" w:rsidTr="002E3CBD">
              <w:tc>
                <w:tcPr>
                  <w:tcW w:w="1700" w:type="dxa"/>
                </w:tcPr>
                <w:p w14:paraId="5079AC65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 w:rsidRPr="00757729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 xml:space="preserve">Άτομο εκτός </w:t>
                  </w: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Δ</w:t>
                  </w:r>
                  <w:r w:rsidRPr="00757729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>ομής</w:t>
                  </w:r>
                </w:p>
              </w:tc>
              <w:tc>
                <w:tcPr>
                  <w:tcW w:w="715" w:type="dxa"/>
                </w:tcPr>
                <w:p w14:paraId="66D76CEA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866" w:type="dxa"/>
                </w:tcPr>
                <w:p w14:paraId="6668B17A" w14:textId="77777777" w:rsidR="00165C3C" w:rsidRDefault="00165C3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206822019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717A3F1F" w14:textId="596D79F3" w:rsidR="00650D9C" w:rsidRDefault="00165C3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155437887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650D9C" w14:paraId="71DF546B" w14:textId="77777777" w:rsidTr="002E3CBD">
              <w:tc>
                <w:tcPr>
                  <w:tcW w:w="1700" w:type="dxa"/>
                </w:tcPr>
                <w:p w14:paraId="677046FA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Α</w:t>
                  </w:r>
                  <w:r w:rsidRPr="001964FC"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στυνομικός</w:t>
                  </w:r>
                </w:p>
              </w:tc>
              <w:tc>
                <w:tcPr>
                  <w:tcW w:w="715" w:type="dxa"/>
                </w:tcPr>
                <w:p w14:paraId="595FC75A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866" w:type="dxa"/>
                </w:tcPr>
                <w:p w14:paraId="4A6F9C10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209777824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36C2FFE2" w14:textId="77777777" w:rsidR="00650D9C" w:rsidRPr="00226128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121138870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650D9C" w14:paraId="3945B576" w14:textId="77777777" w:rsidTr="002E3CBD">
              <w:tc>
                <w:tcPr>
                  <w:tcW w:w="1700" w:type="dxa"/>
                </w:tcPr>
                <w:p w14:paraId="1FB68C7A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Σ</w:t>
                  </w:r>
                  <w:r w:rsidRPr="00C55597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>τρατ</w:t>
                  </w: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>ιωτικός</w:t>
                  </w:r>
                </w:p>
              </w:tc>
              <w:tc>
                <w:tcPr>
                  <w:tcW w:w="715" w:type="dxa"/>
                </w:tcPr>
                <w:p w14:paraId="3937E4AF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866" w:type="dxa"/>
                </w:tcPr>
                <w:p w14:paraId="304CE88A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202407536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1181BD3E" w14:textId="77777777" w:rsidR="00650D9C" w:rsidRPr="00226128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82964068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650D9C" w14:paraId="2096E0D2" w14:textId="77777777" w:rsidTr="002E3CBD">
              <w:tc>
                <w:tcPr>
                  <w:tcW w:w="1700" w:type="dxa"/>
                </w:tcPr>
                <w:p w14:paraId="424F43B6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Εκπαιδευτικός</w:t>
                  </w:r>
                </w:p>
              </w:tc>
              <w:tc>
                <w:tcPr>
                  <w:tcW w:w="715" w:type="dxa"/>
                </w:tcPr>
                <w:p w14:paraId="75E580C5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866" w:type="dxa"/>
                </w:tcPr>
                <w:p w14:paraId="0089F5BD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12683193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47A503FD" w14:textId="77777777" w:rsidR="00650D9C" w:rsidRPr="00226128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4299459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650D9C" w14:paraId="1EA55BA3" w14:textId="77777777" w:rsidTr="002E3CBD">
              <w:tc>
                <w:tcPr>
                  <w:tcW w:w="1700" w:type="dxa"/>
                </w:tcPr>
                <w:p w14:paraId="573BAA69" w14:textId="77777777" w:rsidR="00650D9C" w:rsidRPr="002A0966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Πολιτικό πρόσωπο</w:t>
                  </w:r>
                </w:p>
              </w:tc>
              <w:tc>
                <w:tcPr>
                  <w:tcW w:w="715" w:type="dxa"/>
                </w:tcPr>
                <w:p w14:paraId="27055AFC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866" w:type="dxa"/>
                </w:tcPr>
                <w:p w14:paraId="13802B0C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208289844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3700395C" w14:textId="77777777" w:rsidR="00650D9C" w:rsidRPr="00226128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134346610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  <w:tr w:rsidR="00650D9C" w14:paraId="63C3B8D3" w14:textId="77777777" w:rsidTr="002E3CBD">
              <w:tc>
                <w:tcPr>
                  <w:tcW w:w="1700" w:type="dxa"/>
                </w:tcPr>
                <w:p w14:paraId="48B92E31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Άλλο (διευκρινίστε)</w:t>
                  </w:r>
                </w:p>
              </w:tc>
              <w:tc>
                <w:tcPr>
                  <w:tcW w:w="715" w:type="dxa"/>
                </w:tcPr>
                <w:p w14:paraId="032DED90" w14:textId="77777777" w:rsidR="00650D9C" w:rsidRPr="0014772B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866" w:type="dxa"/>
                </w:tcPr>
                <w:p w14:paraId="13FF6609" w14:textId="77777777" w:rsidR="00650D9C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Ναι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62291396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  <w:p w14:paraId="47FA2E01" w14:textId="77777777" w:rsidR="00650D9C" w:rsidRPr="00226128" w:rsidRDefault="00650D9C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 xml:space="preserve">Όχι  </w:t>
                  </w: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rFonts w:ascii="Tahoma" w:hAnsi="Tahoma" w:cs="Tahoma"/>
                        <w:bCs/>
                        <w:sz w:val="22"/>
                        <w:szCs w:val="22"/>
                      </w:rPr>
                      <w:id w:val="-111212062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8D1534">
                        <w:rPr>
                          <w:rFonts w:ascii="Segoe UI Symbol" w:eastAsia="MS Gothic" w:hAnsi="Segoe UI Symbol" w:cs="Segoe UI Symbol"/>
                          <w:bCs/>
                          <w:sz w:val="22"/>
                          <w:szCs w:val="22"/>
                        </w:rPr>
                        <w:t>☐</w:t>
                      </w:r>
                    </w:sdtContent>
                  </w:sdt>
                </w:p>
              </w:tc>
            </w:tr>
          </w:tbl>
          <w:p w14:paraId="59F10D46" w14:textId="082EC4A5" w:rsidR="00E53D45" w:rsidRPr="00931ED2" w:rsidRDefault="00E53D45" w:rsidP="008E187A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</w:p>
        </w:tc>
        <w:tc>
          <w:tcPr>
            <w:tcW w:w="1637" w:type="dxa"/>
          </w:tcPr>
          <w:p w14:paraId="33ACCA6F" w14:textId="77777777" w:rsidR="00C47439" w:rsidRDefault="00C47439" w:rsidP="00C47439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  <w:r>
              <w:rPr>
                <w:rFonts w:ascii="Tahoma" w:hAnsi="Tahoma" w:cs="Tahoma"/>
                <w:kern w:val="0"/>
                <w:sz w:val="22"/>
                <w:szCs w:val="22"/>
              </w:rPr>
              <w:lastRenderedPageBreak/>
              <w:t xml:space="preserve">01 Άντρας   </w:t>
            </w:r>
            <w:sdt>
              <w:sdtPr>
                <w:rPr>
                  <w:rFonts w:ascii="Tahoma" w:hAnsi="Tahoma" w:cs="Tahoma"/>
                  <w:bCs/>
                  <w:sz w:val="22"/>
                  <w:szCs w:val="22"/>
                </w:rPr>
                <w:id w:val="-14402813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D1534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  <w:p w14:paraId="06DED95F" w14:textId="77777777" w:rsidR="00C47439" w:rsidRDefault="00C47439" w:rsidP="00C47439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  <w:r>
              <w:rPr>
                <w:rFonts w:ascii="Tahoma" w:hAnsi="Tahoma" w:cs="Tahoma"/>
                <w:kern w:val="0"/>
                <w:sz w:val="22"/>
                <w:szCs w:val="22"/>
              </w:rPr>
              <w:t xml:space="preserve">02 Γυναίκα  </w:t>
            </w:r>
            <w:sdt>
              <w:sdtPr>
                <w:rPr>
                  <w:rFonts w:ascii="Tahoma" w:hAnsi="Tahoma" w:cs="Tahoma"/>
                  <w:bCs/>
                  <w:sz w:val="22"/>
                  <w:szCs w:val="22"/>
                </w:rPr>
                <w:id w:val="14438030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D1534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  <w:p w14:paraId="0F971345" w14:textId="2E45CB35" w:rsidR="00E53D45" w:rsidRDefault="00C47439" w:rsidP="00C47439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  <w:r>
              <w:rPr>
                <w:rFonts w:ascii="Tahoma" w:hAnsi="Tahoma" w:cs="Tahoma"/>
                <w:kern w:val="0"/>
                <w:sz w:val="22"/>
                <w:szCs w:val="22"/>
              </w:rPr>
              <w:t xml:space="preserve">03 Άλλο     </w:t>
            </w:r>
            <w:r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Tahoma" w:hAnsi="Tahoma" w:cs="Tahoma"/>
                  <w:bCs/>
                  <w:sz w:val="22"/>
                  <w:szCs w:val="22"/>
                </w:rPr>
                <w:id w:val="-18500076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D1534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5455" w:type="dxa"/>
          </w:tcPr>
          <w:tbl>
            <w:tblPr>
              <w:tblStyle w:val="ae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549"/>
              <w:gridCol w:w="1318"/>
              <w:gridCol w:w="1254"/>
              <w:gridCol w:w="1108"/>
            </w:tblGrid>
            <w:tr w:rsidR="00DD2AE6" w14:paraId="091DB612" w14:textId="77777777" w:rsidTr="002E3CBD">
              <w:trPr>
                <w:jc w:val="center"/>
              </w:trPr>
              <w:tc>
                <w:tcPr>
                  <w:tcW w:w="1550" w:type="dxa"/>
                </w:tcPr>
                <w:p w14:paraId="323B6415" w14:textId="77777777" w:rsidR="00DD2AE6" w:rsidRPr="009F11A9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369" w:type="dxa"/>
                  <w:vAlign w:val="center"/>
                </w:tcPr>
                <w:p w14:paraId="2B7B56D7" w14:textId="77777777" w:rsidR="00DD2AE6" w:rsidRPr="00470FF8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jc w:val="center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Χώρα καταγωγής</w:t>
                  </w:r>
                </w:p>
              </w:tc>
              <w:tc>
                <w:tcPr>
                  <w:tcW w:w="1349" w:type="dxa"/>
                  <w:vAlign w:val="center"/>
                </w:tcPr>
                <w:p w14:paraId="35BF4E72" w14:textId="77777777" w:rsidR="00DD2AE6" w:rsidRPr="00470FF8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jc w:val="center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Χώρα διέλευσης</w:t>
                  </w:r>
                </w:p>
              </w:tc>
              <w:tc>
                <w:tcPr>
                  <w:tcW w:w="1303" w:type="dxa"/>
                  <w:vAlign w:val="center"/>
                </w:tcPr>
                <w:p w14:paraId="07314B2D" w14:textId="77777777" w:rsidR="00DD2AE6" w:rsidRPr="00470FF8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jc w:val="center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Ελλάδα</w:t>
                  </w:r>
                </w:p>
              </w:tc>
            </w:tr>
            <w:tr w:rsidR="00DD2AE6" w14:paraId="2A13E7CC" w14:textId="77777777" w:rsidTr="002E3CBD">
              <w:trPr>
                <w:jc w:val="center"/>
              </w:trPr>
              <w:tc>
                <w:tcPr>
                  <w:tcW w:w="1550" w:type="dxa"/>
                </w:tcPr>
                <w:p w14:paraId="53DE9745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Σ</w:t>
                  </w:r>
                  <w:r w:rsidRPr="00C55597"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  <w:t>το σπίτι</w:t>
                  </w:r>
                </w:p>
              </w:tc>
              <w:tc>
                <w:tcPr>
                  <w:tcW w:w="1369" w:type="dxa"/>
                </w:tcPr>
                <w:p w14:paraId="1D5E1DE4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49" w:type="dxa"/>
                </w:tcPr>
                <w:p w14:paraId="3EAD75EA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03" w:type="dxa"/>
                </w:tcPr>
                <w:p w14:paraId="1F9173CB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</w:tr>
            <w:tr w:rsidR="00DD2AE6" w14:paraId="52FE50AE" w14:textId="77777777" w:rsidTr="002E3CBD">
              <w:trPr>
                <w:jc w:val="center"/>
              </w:trPr>
              <w:tc>
                <w:tcPr>
                  <w:tcW w:w="1550" w:type="dxa"/>
                </w:tcPr>
                <w:p w14:paraId="58B047A9" w14:textId="77777777" w:rsidR="00DD2AE6" w:rsidRPr="007A4303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Στη δομή</w:t>
                  </w:r>
                </w:p>
              </w:tc>
              <w:tc>
                <w:tcPr>
                  <w:tcW w:w="1369" w:type="dxa"/>
                </w:tcPr>
                <w:p w14:paraId="7DBA1454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49" w:type="dxa"/>
                </w:tcPr>
                <w:p w14:paraId="66AAD6F8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03" w:type="dxa"/>
                </w:tcPr>
                <w:p w14:paraId="4305DD0F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</w:tr>
            <w:tr w:rsidR="00DD2AE6" w14:paraId="272FACB7" w14:textId="77777777" w:rsidTr="002E3CBD">
              <w:trPr>
                <w:jc w:val="center"/>
              </w:trPr>
              <w:tc>
                <w:tcPr>
                  <w:tcW w:w="1550" w:type="dxa"/>
                </w:tcPr>
                <w:p w14:paraId="016A00F3" w14:textId="77777777" w:rsidR="00DD2AE6" w:rsidRPr="007A4303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Στη γειτονιά</w:t>
                  </w:r>
                </w:p>
              </w:tc>
              <w:tc>
                <w:tcPr>
                  <w:tcW w:w="1369" w:type="dxa"/>
                </w:tcPr>
                <w:p w14:paraId="5AB326AB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49" w:type="dxa"/>
                </w:tcPr>
                <w:p w14:paraId="25DF5766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03" w:type="dxa"/>
                </w:tcPr>
                <w:p w14:paraId="0428AADE" w14:textId="77777777" w:rsidR="00DD2AE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</w:tr>
            <w:tr w:rsidR="00DD2AE6" w14:paraId="1006D050" w14:textId="77777777" w:rsidTr="002E3CBD">
              <w:trPr>
                <w:jc w:val="center"/>
              </w:trPr>
              <w:tc>
                <w:tcPr>
                  <w:tcW w:w="1550" w:type="dxa"/>
                </w:tcPr>
                <w:p w14:paraId="6B01A672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Κ</w:t>
                  </w:r>
                  <w:r w:rsidRPr="00FD4F2D"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ατά τη μετακίνηση σε κάποια τοποθεσία</w:t>
                  </w:r>
                </w:p>
              </w:tc>
              <w:tc>
                <w:tcPr>
                  <w:tcW w:w="1369" w:type="dxa"/>
                </w:tcPr>
                <w:p w14:paraId="395B4592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349" w:type="dxa"/>
                </w:tcPr>
                <w:p w14:paraId="7D88CA14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303" w:type="dxa"/>
                </w:tcPr>
                <w:p w14:paraId="03BD4B85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</w:tr>
            <w:tr w:rsidR="00DD2AE6" w14:paraId="4C2E0F69" w14:textId="77777777" w:rsidTr="002E3CBD">
              <w:trPr>
                <w:jc w:val="center"/>
              </w:trPr>
              <w:tc>
                <w:tcPr>
                  <w:tcW w:w="1550" w:type="dxa"/>
                </w:tcPr>
                <w:p w14:paraId="707239DE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Στο σχολείο</w:t>
                  </w:r>
                </w:p>
              </w:tc>
              <w:tc>
                <w:tcPr>
                  <w:tcW w:w="1369" w:type="dxa"/>
                </w:tcPr>
                <w:p w14:paraId="6922EB50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349" w:type="dxa"/>
                </w:tcPr>
                <w:p w14:paraId="7BAA4B07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303" w:type="dxa"/>
                </w:tcPr>
                <w:p w14:paraId="4F0D4C1F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</w:tr>
            <w:tr w:rsidR="00DD2AE6" w14:paraId="274D5EAC" w14:textId="77777777" w:rsidTr="002E3CBD">
              <w:trPr>
                <w:jc w:val="center"/>
              </w:trPr>
              <w:tc>
                <w:tcPr>
                  <w:tcW w:w="1550" w:type="dxa"/>
                </w:tcPr>
                <w:p w14:paraId="1E121A4B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lastRenderedPageBreak/>
                    <w:t>Στον χώρο εργασίας</w:t>
                  </w:r>
                </w:p>
              </w:tc>
              <w:tc>
                <w:tcPr>
                  <w:tcW w:w="1369" w:type="dxa"/>
                </w:tcPr>
                <w:p w14:paraId="37877F58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349" w:type="dxa"/>
                </w:tcPr>
                <w:p w14:paraId="642D3379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  <w:tc>
                <w:tcPr>
                  <w:tcW w:w="1303" w:type="dxa"/>
                </w:tcPr>
                <w:p w14:paraId="351CA75D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</w:p>
              </w:tc>
            </w:tr>
            <w:tr w:rsidR="00DD2AE6" w14:paraId="296BD9B2" w14:textId="77777777" w:rsidTr="002E3CBD">
              <w:trPr>
                <w:jc w:val="center"/>
              </w:trPr>
              <w:tc>
                <w:tcPr>
                  <w:tcW w:w="1550" w:type="dxa"/>
                </w:tcPr>
                <w:p w14:paraId="5E35B5B0" w14:textId="77777777" w:rsidR="00DD2AE6" w:rsidRPr="00DA7426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="Tahoma" w:hAnsi="Tahoma" w:cs="Tahoma"/>
                      <w:kern w:val="0"/>
                      <w:sz w:val="22"/>
                      <w:szCs w:val="22"/>
                      <w:lang w:val="el-GR"/>
                    </w:rPr>
                    <w:t>Άλλο (διευκρινίστε)</w:t>
                  </w:r>
                </w:p>
              </w:tc>
              <w:tc>
                <w:tcPr>
                  <w:tcW w:w="1369" w:type="dxa"/>
                </w:tcPr>
                <w:p w14:paraId="4D880C89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49" w:type="dxa"/>
                </w:tcPr>
                <w:p w14:paraId="7755B750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303" w:type="dxa"/>
                </w:tcPr>
                <w:p w14:paraId="2E666635" w14:textId="77777777" w:rsidR="00DD2AE6" w:rsidRPr="00FD4F2D" w:rsidRDefault="00DD2AE6" w:rsidP="00997DA0">
                  <w:pPr>
                    <w:framePr w:hSpace="180" w:wrap="around" w:vAnchor="page" w:hAnchor="margin" w:xAlign="center" w:y="2701"/>
                    <w:widowControl/>
                    <w:suppressAutoHyphens w:val="0"/>
                    <w:textAlignment w:val="auto"/>
                    <w:rPr>
                      <w:rFonts w:ascii="Tahoma" w:hAnsi="Tahoma" w:cs="Tahoma"/>
                      <w:kern w:val="0"/>
                      <w:sz w:val="22"/>
                      <w:szCs w:val="22"/>
                    </w:rPr>
                  </w:pPr>
                </w:p>
              </w:tc>
            </w:tr>
          </w:tbl>
          <w:p w14:paraId="31CAF391" w14:textId="1E9AC319" w:rsidR="00E53D45" w:rsidRPr="00931ED2" w:rsidRDefault="00E53D45" w:rsidP="008E187A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</w:p>
        </w:tc>
      </w:tr>
      <w:tr w:rsidR="004A5D6B" w:rsidRPr="003C3344" w14:paraId="65A38F3C" w14:textId="77777777" w:rsidTr="00467699">
        <w:trPr>
          <w:trHeight w:val="2326"/>
        </w:trPr>
        <w:tc>
          <w:tcPr>
            <w:tcW w:w="14522" w:type="dxa"/>
            <w:gridSpan w:val="5"/>
          </w:tcPr>
          <w:p w14:paraId="40C16C28" w14:textId="1B3472D1" w:rsidR="004A5D6B" w:rsidRDefault="004A5D6B" w:rsidP="00450151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</w:p>
          <w:p w14:paraId="38316C7B" w14:textId="1FD36B59" w:rsidR="004A5D6B" w:rsidRDefault="004A5D6B" w:rsidP="00450151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  <w:r w:rsidRPr="00C55597">
              <w:rPr>
                <w:rFonts w:ascii="Tahoma" w:hAnsi="Tahoma" w:cs="Tahoma"/>
                <w:kern w:val="0"/>
                <w:sz w:val="22"/>
                <w:szCs w:val="22"/>
                <w:lang w:val="en-US"/>
              </w:rPr>
              <w:t>E</w:t>
            </w:r>
            <w:r w:rsidRPr="00C55597">
              <w:rPr>
                <w:rFonts w:ascii="Tahoma" w:hAnsi="Tahoma" w:cs="Tahoma"/>
                <w:kern w:val="0"/>
                <w:sz w:val="22"/>
                <w:szCs w:val="22"/>
              </w:rPr>
              <w:t xml:space="preserve">άν </w:t>
            </w:r>
            <w:r>
              <w:rPr>
                <w:rFonts w:ascii="Tahoma" w:hAnsi="Tahoma" w:cs="Tahoma"/>
                <w:kern w:val="0"/>
                <w:sz w:val="22"/>
                <w:szCs w:val="22"/>
              </w:rPr>
              <w:t>το άτομο έχει απαντήσει θετικά στις ερωτήσεις</w:t>
            </w:r>
            <w:r w:rsidRPr="00C55597">
              <w:rPr>
                <w:rFonts w:ascii="Tahoma" w:hAnsi="Tahoma" w:cs="Tahoma"/>
                <w:kern w:val="0"/>
                <w:sz w:val="22"/>
                <w:szCs w:val="22"/>
              </w:rPr>
              <w:t xml:space="preserve"> σε οποιοδήποτε από τα σημεία, </w:t>
            </w:r>
            <w:r>
              <w:rPr>
                <w:rFonts w:ascii="Tahoma" w:hAnsi="Tahoma" w:cs="Tahoma"/>
                <w:kern w:val="0"/>
                <w:sz w:val="22"/>
                <w:szCs w:val="22"/>
              </w:rPr>
              <w:t>θεωρείται ότι είναι επιζών</w:t>
            </w:r>
            <w:r w:rsidRPr="00CC5C43">
              <w:rPr>
                <w:rFonts w:ascii="Tahoma" w:hAnsi="Tahoma" w:cs="Tahoma"/>
                <w:kern w:val="0"/>
                <w:sz w:val="22"/>
                <w:szCs w:val="22"/>
              </w:rPr>
              <w:t>/</w:t>
            </w:r>
            <w:r>
              <w:rPr>
                <w:rFonts w:ascii="Tahoma" w:hAnsi="Tahoma" w:cs="Tahoma"/>
                <w:kern w:val="0"/>
                <w:sz w:val="22"/>
                <w:szCs w:val="22"/>
              </w:rPr>
              <w:t>επιζήσασα</w:t>
            </w:r>
            <w:r w:rsidRPr="00C55597">
              <w:rPr>
                <w:rFonts w:ascii="Tahoma" w:hAnsi="Tahoma" w:cs="Tahoma"/>
                <w:kern w:val="0"/>
                <w:sz w:val="22"/>
                <w:szCs w:val="22"/>
              </w:rPr>
              <w:t xml:space="preserve"> έμφυλη</w:t>
            </w:r>
            <w:r>
              <w:rPr>
                <w:rFonts w:ascii="Tahoma" w:hAnsi="Tahoma" w:cs="Tahoma"/>
                <w:kern w:val="0"/>
                <w:sz w:val="22"/>
                <w:szCs w:val="22"/>
              </w:rPr>
              <w:t>ς</w:t>
            </w:r>
            <w:r w:rsidRPr="00C55597">
              <w:rPr>
                <w:rFonts w:ascii="Tahoma" w:hAnsi="Tahoma" w:cs="Tahoma"/>
                <w:kern w:val="0"/>
                <w:sz w:val="22"/>
                <w:szCs w:val="22"/>
              </w:rPr>
              <w:t xml:space="preserve"> βία</w:t>
            </w:r>
            <w:r>
              <w:rPr>
                <w:rFonts w:ascii="Tahoma" w:hAnsi="Tahoma" w:cs="Tahoma"/>
                <w:kern w:val="0"/>
                <w:sz w:val="22"/>
                <w:szCs w:val="22"/>
              </w:rPr>
              <w:t>ς</w:t>
            </w:r>
            <w:r w:rsidRPr="00C55597">
              <w:rPr>
                <w:rFonts w:ascii="Tahoma" w:hAnsi="Tahoma" w:cs="Tahoma"/>
                <w:kern w:val="0"/>
                <w:sz w:val="22"/>
                <w:szCs w:val="22"/>
              </w:rPr>
              <w:t>.</w:t>
            </w:r>
          </w:p>
          <w:p w14:paraId="68785522" w14:textId="7326E12C" w:rsidR="004A5D6B" w:rsidRDefault="004A5D6B" w:rsidP="00450151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  <w:r>
              <w:rPr>
                <w:rFonts w:ascii="Tahoma" w:hAnsi="Tahoma" w:cs="Tahoma"/>
                <w:kern w:val="0"/>
                <w:sz w:val="22"/>
                <w:szCs w:val="22"/>
              </w:rPr>
              <w:t xml:space="preserve">Εφόσον είναι επιζών-επιζήσασα </w:t>
            </w:r>
            <w:r w:rsidRPr="00C55597">
              <w:rPr>
                <w:rFonts w:ascii="Tahoma" w:hAnsi="Tahoma" w:cs="Tahoma"/>
                <w:kern w:val="0"/>
                <w:sz w:val="22"/>
                <w:szCs w:val="22"/>
              </w:rPr>
              <w:t>ρωτήστε</w:t>
            </w:r>
            <w:r>
              <w:rPr>
                <w:rFonts w:ascii="Tahoma" w:hAnsi="Tahoma" w:cs="Tahoma"/>
                <w:kern w:val="0"/>
                <w:sz w:val="22"/>
                <w:szCs w:val="22"/>
              </w:rPr>
              <w:t xml:space="preserve"> περαιτέρω</w:t>
            </w:r>
            <w:r w:rsidRPr="00C55597">
              <w:rPr>
                <w:rFonts w:ascii="Tahoma" w:hAnsi="Tahoma" w:cs="Tahoma"/>
                <w:kern w:val="0"/>
                <w:sz w:val="22"/>
                <w:szCs w:val="22"/>
              </w:rPr>
              <w:t>:</w:t>
            </w:r>
          </w:p>
          <w:p w14:paraId="29A87709" w14:textId="77777777" w:rsidR="00A533B1" w:rsidRDefault="00A533B1" w:rsidP="00450151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</w:p>
          <w:p w14:paraId="5E7EA931" w14:textId="77777777" w:rsidR="004A5D6B" w:rsidRPr="00C55597" w:rsidRDefault="004A5D6B" w:rsidP="00450151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</w:p>
          <w:p w14:paraId="6B66E672" w14:textId="2CF42F2E" w:rsidR="004A5D6B" w:rsidRPr="00C55597" w:rsidRDefault="004A5D6B" w:rsidP="00450151">
            <w:pPr>
              <w:widowControl/>
              <w:suppressAutoHyphens w:val="0"/>
              <w:textAlignment w:val="auto"/>
              <w:rPr>
                <w:rFonts w:ascii="Tahoma" w:hAnsi="Tahoma" w:cs="Tahoma"/>
                <w:kern w:val="0"/>
                <w:sz w:val="22"/>
                <w:szCs w:val="22"/>
              </w:rPr>
            </w:pPr>
            <w:r>
              <w:rPr>
                <w:rFonts w:ascii="Tahoma" w:hAnsi="Tahoma" w:cs="Tahoma"/>
                <w:kern w:val="0"/>
                <w:sz w:val="22"/>
                <w:szCs w:val="22"/>
              </w:rPr>
              <w:t>1</w:t>
            </w:r>
            <w:r w:rsidR="00723C4A">
              <w:rPr>
                <w:rFonts w:ascii="Tahoma" w:hAnsi="Tahoma" w:cs="Tahoma"/>
                <w:kern w:val="0"/>
                <w:sz w:val="22"/>
                <w:szCs w:val="22"/>
              </w:rPr>
              <w:t>3</w:t>
            </w:r>
            <w:r w:rsidRPr="00C55597">
              <w:rPr>
                <w:rFonts w:ascii="Tahoma" w:hAnsi="Tahoma" w:cs="Tahoma"/>
                <w:kern w:val="0"/>
                <w:sz w:val="22"/>
                <w:szCs w:val="22"/>
              </w:rPr>
              <w:t>. Θα θέλατε να μιλήσετε με κάποιον</w:t>
            </w:r>
            <w:r>
              <w:rPr>
                <w:rFonts w:ascii="Tahoma" w:hAnsi="Tahoma" w:cs="Tahoma"/>
                <w:kern w:val="0"/>
                <w:sz w:val="22"/>
                <w:szCs w:val="22"/>
              </w:rPr>
              <w:t>/α</w:t>
            </w:r>
            <w:r w:rsidRPr="00C55597">
              <w:rPr>
                <w:rFonts w:ascii="Tahoma" w:hAnsi="Tahoma" w:cs="Tahoma"/>
                <w:kern w:val="0"/>
                <w:sz w:val="22"/>
                <w:szCs w:val="22"/>
              </w:rPr>
              <w:t xml:space="preserve"> ή να μάθετε περισσότερα σχετικά με τις υπηρεσίες που υπάρχουν για άτομα που έχουν βιώσει έμφυλη βία; </w:t>
            </w:r>
          </w:p>
        </w:tc>
      </w:tr>
    </w:tbl>
    <w:p w14:paraId="4EBAD952" w14:textId="77777777" w:rsidR="009651E6" w:rsidRPr="00C55597" w:rsidRDefault="009651E6" w:rsidP="009651E6">
      <w:pPr>
        <w:widowControl/>
        <w:suppressAutoHyphens w:val="0"/>
        <w:textAlignment w:val="auto"/>
        <w:rPr>
          <w:rFonts w:ascii="Tahoma" w:hAnsi="Tahoma" w:cs="Tahoma"/>
          <w:kern w:val="0"/>
          <w:sz w:val="22"/>
          <w:szCs w:val="22"/>
        </w:rPr>
      </w:pPr>
    </w:p>
    <w:p w14:paraId="71300789" w14:textId="6465F407" w:rsidR="009651E6" w:rsidRDefault="00C65175" w:rsidP="009651E6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Σχόλια</w:t>
      </w:r>
      <w:r w:rsidR="005B5011">
        <w:rPr>
          <w:rFonts w:ascii="Tahoma" w:hAnsi="Tahoma" w:cs="Tahoma"/>
          <w:sz w:val="22"/>
          <w:szCs w:val="22"/>
        </w:rPr>
        <w:t xml:space="preserve">/ </w:t>
      </w:r>
      <w:r>
        <w:rPr>
          <w:rFonts w:ascii="Tahoma" w:hAnsi="Tahoma" w:cs="Tahoma"/>
          <w:sz w:val="22"/>
          <w:szCs w:val="22"/>
        </w:rPr>
        <w:t>Παρατηρήσεις:</w:t>
      </w:r>
    </w:p>
    <w:p w14:paraId="7CC7569E" w14:textId="77777777" w:rsidR="00C65175" w:rsidRDefault="00C65175" w:rsidP="009651E6">
      <w:pPr>
        <w:rPr>
          <w:rFonts w:ascii="Tahoma" w:hAnsi="Tahoma" w:cs="Tahoma"/>
          <w:sz w:val="22"/>
          <w:szCs w:val="22"/>
        </w:rPr>
      </w:pPr>
    </w:p>
    <w:p w14:paraId="330BE863" w14:textId="77777777" w:rsidR="00C65175" w:rsidRDefault="00C65175" w:rsidP="009651E6">
      <w:pPr>
        <w:rPr>
          <w:rFonts w:ascii="Tahoma" w:hAnsi="Tahoma" w:cs="Tahoma"/>
          <w:sz w:val="22"/>
          <w:szCs w:val="22"/>
        </w:rPr>
      </w:pPr>
    </w:p>
    <w:p w14:paraId="05CA178A" w14:textId="77777777" w:rsidR="00C65175" w:rsidRDefault="00C65175" w:rsidP="009651E6">
      <w:pPr>
        <w:rPr>
          <w:rFonts w:ascii="Tahoma" w:hAnsi="Tahoma" w:cs="Tahoma"/>
          <w:sz w:val="22"/>
          <w:szCs w:val="22"/>
        </w:rPr>
      </w:pPr>
    </w:p>
    <w:p w14:paraId="50F952BB" w14:textId="77777777" w:rsidR="00C65175" w:rsidRDefault="00C65175" w:rsidP="009651E6">
      <w:pPr>
        <w:rPr>
          <w:rFonts w:ascii="Tahoma" w:hAnsi="Tahoma" w:cs="Tahoma"/>
          <w:sz w:val="22"/>
          <w:szCs w:val="22"/>
        </w:rPr>
      </w:pPr>
    </w:p>
    <w:p w14:paraId="612337AA" w14:textId="77777777" w:rsidR="00C65175" w:rsidRDefault="00C65175" w:rsidP="009651E6">
      <w:pPr>
        <w:rPr>
          <w:rFonts w:ascii="Tahoma" w:hAnsi="Tahoma" w:cs="Tahoma"/>
          <w:sz w:val="22"/>
          <w:szCs w:val="22"/>
        </w:rPr>
      </w:pPr>
    </w:p>
    <w:p w14:paraId="77803FC8" w14:textId="77777777" w:rsidR="00C65175" w:rsidRDefault="00C65175" w:rsidP="009651E6">
      <w:pPr>
        <w:rPr>
          <w:rFonts w:ascii="Tahoma" w:hAnsi="Tahoma" w:cs="Tahoma"/>
          <w:sz w:val="22"/>
          <w:szCs w:val="22"/>
        </w:rPr>
      </w:pPr>
    </w:p>
    <w:p w14:paraId="5EB44E52" w14:textId="77777777" w:rsidR="00C65175" w:rsidRDefault="00C65175" w:rsidP="009651E6">
      <w:pPr>
        <w:rPr>
          <w:rFonts w:ascii="Tahoma" w:hAnsi="Tahoma" w:cs="Tahoma"/>
          <w:sz w:val="22"/>
          <w:szCs w:val="22"/>
        </w:rPr>
      </w:pPr>
    </w:p>
    <w:p w14:paraId="54B9CF8F" w14:textId="77777777" w:rsidR="00C65175" w:rsidRPr="00C55597" w:rsidRDefault="00C65175" w:rsidP="009651E6">
      <w:pPr>
        <w:rPr>
          <w:rFonts w:ascii="Tahoma" w:hAnsi="Tahoma" w:cs="Tahoma"/>
          <w:sz w:val="22"/>
          <w:szCs w:val="22"/>
        </w:rPr>
      </w:pPr>
    </w:p>
    <w:p w14:paraId="7A37C178" w14:textId="77777777" w:rsidR="00450151" w:rsidRDefault="00450151" w:rsidP="00450151">
      <w:pPr>
        <w:widowControl/>
        <w:suppressAutoHyphens w:val="0"/>
        <w:spacing w:after="200" w:line="480" w:lineRule="auto"/>
        <w:jc w:val="center"/>
        <w:textAlignment w:val="auto"/>
        <w:outlineLvl w:val="0"/>
        <w:rPr>
          <w:rFonts w:ascii="Tahoma" w:eastAsia="Calibri" w:hAnsi="Tahoma" w:cs="Tahoma"/>
          <w:b/>
          <w:kern w:val="0"/>
          <w:sz w:val="22"/>
          <w:szCs w:val="22"/>
          <w:lang w:eastAsia="en-US"/>
        </w:rPr>
      </w:pPr>
      <w:r>
        <w:rPr>
          <w:rFonts w:ascii="Tahoma" w:eastAsia="Calibri" w:hAnsi="Tahoma" w:cs="Tahoma"/>
          <w:b/>
          <w:kern w:val="0"/>
          <w:sz w:val="22"/>
          <w:szCs w:val="22"/>
          <w:lang w:eastAsia="en-US"/>
        </w:rPr>
        <w:t>Ο/</w:t>
      </w:r>
      <w:r w:rsidRPr="00A85F9C">
        <w:rPr>
          <w:rFonts w:ascii="Tahoma" w:eastAsia="Calibri" w:hAnsi="Tahoma" w:cs="Tahoma"/>
          <w:b/>
          <w:kern w:val="0"/>
          <w:sz w:val="22"/>
          <w:szCs w:val="22"/>
          <w:lang w:eastAsia="en-US"/>
        </w:rPr>
        <w:t>Η Κοινωνική Λειτουργός / Ψυχολόγος</w:t>
      </w:r>
    </w:p>
    <w:p w14:paraId="0DE58AF0" w14:textId="5ADEFC94" w:rsidR="00EE12C1" w:rsidRDefault="005B5011" w:rsidP="00450151">
      <w:pPr>
        <w:widowControl/>
        <w:suppressAutoHyphens w:val="0"/>
        <w:spacing w:after="200" w:line="480" w:lineRule="auto"/>
        <w:jc w:val="center"/>
        <w:textAlignment w:val="auto"/>
        <w:outlineLvl w:val="0"/>
        <w:rPr>
          <w:rFonts w:ascii="Tahoma" w:eastAsia="Calibri" w:hAnsi="Tahoma" w:cs="Tahoma"/>
          <w:b/>
          <w:kern w:val="0"/>
          <w:sz w:val="22"/>
          <w:szCs w:val="22"/>
          <w:lang w:eastAsia="en-US"/>
        </w:rPr>
      </w:pPr>
      <w:r>
        <w:rPr>
          <w:rFonts w:ascii="Tahoma" w:eastAsia="Calibri" w:hAnsi="Tahoma" w:cs="Tahoma"/>
          <w:b/>
          <w:kern w:val="0"/>
          <w:sz w:val="22"/>
          <w:szCs w:val="22"/>
          <w:lang w:eastAsia="en-US"/>
        </w:rPr>
        <w:t>_________________________</w:t>
      </w:r>
    </w:p>
    <w:p w14:paraId="52E0B3E4" w14:textId="3BF34BB6" w:rsidR="00052DA4" w:rsidRPr="003C3344" w:rsidRDefault="00450151" w:rsidP="002F3E84">
      <w:pPr>
        <w:widowControl/>
        <w:suppressAutoHyphens w:val="0"/>
        <w:spacing w:after="200" w:line="480" w:lineRule="auto"/>
        <w:jc w:val="center"/>
        <w:textAlignment w:val="auto"/>
        <w:outlineLvl w:val="0"/>
        <w:rPr>
          <w:rFonts w:ascii="Tahoma" w:hAnsi="Tahoma" w:cs="Tahoma"/>
          <w:b/>
          <w:sz w:val="22"/>
          <w:szCs w:val="22"/>
        </w:rPr>
      </w:pPr>
      <w:r>
        <w:rPr>
          <w:rFonts w:ascii="Tahoma" w:eastAsia="Calibri" w:hAnsi="Tahoma" w:cs="Tahoma"/>
          <w:b/>
          <w:kern w:val="0"/>
          <w:sz w:val="22"/>
          <w:szCs w:val="22"/>
          <w:lang w:eastAsia="en-US"/>
        </w:rPr>
        <w:t xml:space="preserve">ΕΠΩΝΥΜΟ Όνομα </w:t>
      </w:r>
    </w:p>
    <w:sectPr w:rsidR="00052DA4" w:rsidRPr="003C3344" w:rsidSect="0091285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 w:code="9"/>
      <w:pgMar w:top="1134" w:right="1134" w:bottom="1134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586F18" w14:textId="77777777" w:rsidR="00527DC1" w:rsidRDefault="00527DC1">
      <w:r>
        <w:separator/>
      </w:r>
    </w:p>
  </w:endnote>
  <w:endnote w:type="continuationSeparator" w:id="0">
    <w:p w14:paraId="7D661746" w14:textId="77777777" w:rsidR="00527DC1" w:rsidRDefault="00527DC1">
      <w:r>
        <w:continuationSeparator/>
      </w:r>
    </w:p>
  </w:endnote>
  <w:endnote w:type="continuationNotice" w:id="1">
    <w:p w14:paraId="695C3341" w14:textId="77777777" w:rsidR="00527DC1" w:rsidRDefault="00527D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itka Small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ans">
    <w:altName w:val="Arial"/>
    <w:charset w:val="A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5FE62" w14:textId="77777777" w:rsidR="00997DA0" w:rsidRDefault="00997DA0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915224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DDB3CA" w14:textId="47CB5734" w:rsidR="0053178A" w:rsidRDefault="00997DA0">
        <w:pPr>
          <w:pStyle w:val="aa"/>
          <w:jc w:val="right"/>
        </w:pPr>
        <w:r w:rsidRPr="00DB6F9B">
          <w:rPr>
            <w:rFonts w:ascii="Aptos" w:eastAsia="Times New Roman" w:hAnsi="Aptos"/>
            <w:noProof/>
            <w:kern w:val="2"/>
            <w:lang w:val="en-US" w:eastAsia="el-GR"/>
            <w14:ligatures w14:val="standardContextual"/>
          </w:rPr>
          <w:drawing>
            <wp:anchor distT="0" distB="0" distL="114300" distR="114300" simplePos="0" relativeHeight="251662336" behindDoc="1" locked="0" layoutInCell="1" allowOverlap="1" wp14:anchorId="0D5257A6" wp14:editId="3064DE83">
              <wp:simplePos x="0" y="0"/>
              <wp:positionH relativeFrom="margin">
                <wp:align>right</wp:align>
              </wp:positionH>
              <wp:positionV relativeFrom="paragraph">
                <wp:posOffset>6350</wp:posOffset>
              </wp:positionV>
              <wp:extent cx="1166495" cy="572770"/>
              <wp:effectExtent l="0" t="0" r="0" b="0"/>
              <wp:wrapTight wrapText="bothSides">
                <wp:wrapPolygon edited="0">
                  <wp:start x="0" y="0"/>
                  <wp:lineTo x="0" y="20834"/>
                  <wp:lineTo x="21165" y="20834"/>
                  <wp:lineTo x="21165" y="0"/>
                  <wp:lineTo x="0" y="0"/>
                </wp:wrapPolygon>
              </wp:wrapTight>
              <wp:docPr id="1442570326" name="Εικόνα 1442570326" descr="IOM-Visibiliy_Logo_PRIM_BLUE_RGB-EN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IOM-Visibiliy_Logo_PRIM_BLUE_RGB-EN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66495" cy="572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53178A" w:rsidRPr="00DB6F9B">
          <w:rPr>
            <w:rFonts w:ascii="Aptos" w:eastAsia="Times New Roman" w:hAnsi="Aptos"/>
            <w:noProof/>
            <w:kern w:val="2"/>
            <w:lang w:val="en-US" w:eastAsia="el-GR"/>
            <w14:ligatures w14:val="standardContextual"/>
          </w:rPr>
          <w:drawing>
            <wp:anchor distT="0" distB="0" distL="114300" distR="114300" simplePos="0" relativeHeight="251660288" behindDoc="1" locked="0" layoutInCell="1" allowOverlap="1" wp14:anchorId="6DA13836" wp14:editId="5FF9938C">
              <wp:simplePos x="0" y="0"/>
              <wp:positionH relativeFrom="column">
                <wp:posOffset>-47625</wp:posOffset>
              </wp:positionH>
              <wp:positionV relativeFrom="paragraph">
                <wp:posOffset>33821</wp:posOffset>
              </wp:positionV>
              <wp:extent cx="3237230" cy="420370"/>
              <wp:effectExtent l="0" t="0" r="0" b="0"/>
              <wp:wrapTight wrapText="bothSides">
                <wp:wrapPolygon edited="0">
                  <wp:start x="763" y="0"/>
                  <wp:lineTo x="763" y="20556"/>
                  <wp:lineTo x="4703" y="20556"/>
                  <wp:lineTo x="20719" y="17619"/>
                  <wp:lineTo x="20973" y="2937"/>
                  <wp:lineTo x="18939" y="979"/>
                  <wp:lineTo x="4703" y="0"/>
                  <wp:lineTo x="763" y="0"/>
                </wp:wrapPolygon>
              </wp:wrapTight>
              <wp:docPr id="1509743570" name="Εικόνα 1509743570" descr="Εικόνα που περιέχει στιγμιότυπο οθόνης, γραμματοσειρά, Μπελ ηλεκτρίκ, γραφικά&#10;&#10;Περιγραφή που δημιουργήθηκε αυτόματα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22806498" name="Εικόνα 822806498" descr="Εικόνα που περιέχει στιγμιότυπο οθόνης, γραμματοσειρά, Μπελ ηλεκτρίκ, γραφικά&#10;&#10;Περιγραφή που δημιουργήθηκε αυτόματα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37230" cy="4203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53178A">
          <w:fldChar w:fldCharType="begin"/>
        </w:r>
        <w:r w:rsidR="0053178A">
          <w:instrText xml:space="preserve"> PAGE   \* MERGEFORMAT </w:instrText>
        </w:r>
        <w:r w:rsidR="0053178A">
          <w:fldChar w:fldCharType="separate"/>
        </w:r>
        <w:r w:rsidR="0053178A">
          <w:rPr>
            <w:noProof/>
          </w:rPr>
          <w:t>2</w:t>
        </w:r>
        <w:r w:rsidR="0053178A">
          <w:rPr>
            <w:noProof/>
          </w:rPr>
          <w:fldChar w:fldCharType="end"/>
        </w:r>
      </w:p>
    </w:sdtContent>
  </w:sdt>
  <w:p w14:paraId="64394B86" w14:textId="2DF915F0" w:rsidR="00721F01" w:rsidRPr="002C1442" w:rsidRDefault="00307450" w:rsidP="00307450">
    <w:pPr>
      <w:pStyle w:val="Footer1"/>
      <w:ind w:left="4320" w:firstLine="720"/>
      <w:jc w:val="center"/>
      <w:rPr>
        <w:lang w:val="en-US"/>
      </w:rPr>
    </w:pPr>
    <w:r>
      <w:rPr>
        <w:rFonts w:ascii="Tahoma" w:hAnsi="Tahoma" w:cs="Tahoma"/>
        <w:sz w:val="18"/>
        <w:szCs w:val="18"/>
      </w:rPr>
      <w:t xml:space="preserve">                                                                                        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BF7D0" w14:textId="77777777" w:rsidR="00997DA0" w:rsidRDefault="00997DA0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3C7BD" w14:textId="77777777" w:rsidR="00527DC1" w:rsidRDefault="00527DC1">
      <w:r>
        <w:separator/>
      </w:r>
    </w:p>
  </w:footnote>
  <w:footnote w:type="continuationSeparator" w:id="0">
    <w:p w14:paraId="5BF7BB93" w14:textId="77777777" w:rsidR="00527DC1" w:rsidRDefault="00527DC1">
      <w:r>
        <w:continuationSeparator/>
      </w:r>
    </w:p>
  </w:footnote>
  <w:footnote w:type="continuationNotice" w:id="1">
    <w:p w14:paraId="46818C1F" w14:textId="77777777" w:rsidR="00527DC1" w:rsidRDefault="00527DC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F2647" w14:textId="77777777" w:rsidR="00997DA0" w:rsidRDefault="00997DA0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F1F6E" w14:textId="2D11F1ED" w:rsidR="00DA7742" w:rsidRPr="00DA7742" w:rsidRDefault="00DA7742" w:rsidP="00DA7742">
    <w:pPr>
      <w:pStyle w:val="Header1"/>
    </w:pPr>
    <w:r w:rsidRPr="00DA7742">
      <w:rPr>
        <w:noProof/>
      </w:rPr>
      <w:drawing>
        <wp:inline distT="0" distB="0" distL="0" distR="0" wp14:anchorId="4AD4C324" wp14:editId="3B9D5830">
          <wp:extent cx="1527103" cy="744855"/>
          <wp:effectExtent l="0" t="0" r="0" b="0"/>
          <wp:docPr id="168561964" name="Εικόνα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7882" cy="7598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97DA0" w:rsidRPr="00997DA0">
      <w:rPr>
        <w:rFonts w:ascii="Tahoma" w:hAnsi="Tahoma" w:cs="Tahoma"/>
        <w:sz w:val="18"/>
        <w:szCs w:val="18"/>
      </w:rPr>
      <w:t xml:space="preserve"> </w:t>
    </w:r>
    <w:r w:rsidR="00997DA0">
      <w:rPr>
        <w:rFonts w:ascii="Tahoma" w:hAnsi="Tahoma" w:cs="Tahoma"/>
        <w:sz w:val="18"/>
        <w:szCs w:val="18"/>
      </w:rPr>
      <w:tab/>
    </w:r>
    <w:r w:rsidR="00997DA0">
      <w:rPr>
        <w:rFonts w:ascii="Tahoma" w:hAnsi="Tahoma" w:cs="Tahoma"/>
        <w:sz w:val="18"/>
        <w:szCs w:val="18"/>
      </w:rPr>
      <w:tab/>
    </w:r>
    <w:r w:rsidR="00997DA0">
      <w:rPr>
        <w:rFonts w:ascii="Tahoma" w:hAnsi="Tahoma" w:cs="Tahoma"/>
        <w:sz w:val="18"/>
        <w:szCs w:val="18"/>
      </w:rPr>
      <w:tab/>
    </w:r>
    <w:r w:rsidR="00997DA0">
      <w:rPr>
        <w:rFonts w:ascii="Tahoma" w:hAnsi="Tahoma" w:cs="Tahoma"/>
        <w:sz w:val="18"/>
        <w:szCs w:val="18"/>
      </w:rPr>
      <w:tab/>
    </w:r>
    <w:r w:rsidR="00997DA0">
      <w:rPr>
        <w:rFonts w:ascii="Tahoma" w:hAnsi="Tahoma" w:cs="Tahoma"/>
        <w:sz w:val="18"/>
        <w:szCs w:val="18"/>
      </w:rPr>
      <w:tab/>
    </w:r>
    <w:r w:rsidR="00997DA0">
      <w:rPr>
        <w:rFonts w:ascii="Tahoma" w:hAnsi="Tahoma" w:cs="Tahoma"/>
        <w:sz w:val="18"/>
        <w:szCs w:val="18"/>
      </w:rPr>
      <w:tab/>
    </w:r>
    <w:r w:rsidR="00997DA0">
      <w:rPr>
        <w:rFonts w:ascii="Tahoma" w:hAnsi="Tahoma" w:cs="Tahoma"/>
        <w:sz w:val="18"/>
        <w:szCs w:val="18"/>
      </w:rPr>
      <w:tab/>
    </w:r>
    <w:r w:rsidR="00997DA0">
      <w:rPr>
        <w:rFonts w:ascii="Tahoma" w:hAnsi="Tahoma" w:cs="Tahoma"/>
        <w:sz w:val="18"/>
        <w:szCs w:val="18"/>
      </w:rPr>
      <w:tab/>
    </w:r>
    <w:r w:rsidR="00997DA0">
      <w:rPr>
        <w:rFonts w:ascii="Tahoma" w:hAnsi="Tahoma" w:cs="Tahoma"/>
        <w:sz w:val="18"/>
        <w:szCs w:val="18"/>
      </w:rPr>
      <w:tab/>
    </w:r>
    <w:r w:rsidR="00997DA0">
      <w:rPr>
        <w:rFonts w:ascii="Tahoma" w:hAnsi="Tahoma" w:cs="Tahoma"/>
        <w:sz w:val="18"/>
        <w:szCs w:val="18"/>
      </w:rPr>
      <w:tab/>
    </w:r>
    <w:r w:rsidR="00997DA0">
      <w:rPr>
        <w:rFonts w:ascii="Tahoma" w:hAnsi="Tahoma" w:cs="Tahoma"/>
        <w:sz w:val="18"/>
        <w:szCs w:val="18"/>
      </w:rPr>
      <w:tab/>
    </w:r>
    <w:r w:rsidR="00997DA0">
      <w:rPr>
        <w:rFonts w:ascii="Tahoma" w:hAnsi="Tahoma" w:cs="Tahoma"/>
        <w:sz w:val="18"/>
        <w:szCs w:val="18"/>
      </w:rPr>
      <w:tab/>
    </w:r>
    <w:r w:rsidR="00997DA0">
      <w:rPr>
        <w:rFonts w:ascii="Tahoma" w:hAnsi="Tahoma" w:cs="Tahoma"/>
        <w:sz w:val="18"/>
        <w:szCs w:val="18"/>
      </w:rPr>
      <w:tab/>
    </w:r>
    <w:r w:rsidR="00997DA0">
      <w:rPr>
        <w:rFonts w:ascii="Tahoma" w:hAnsi="Tahoma" w:cs="Tahoma"/>
        <w:sz w:val="18"/>
        <w:szCs w:val="18"/>
      </w:rPr>
      <w:tab/>
      <w:t xml:space="preserve"> </w:t>
    </w:r>
    <w:r w:rsidR="00997DA0" w:rsidRPr="00C83038">
      <w:rPr>
        <w:rFonts w:ascii="Tahoma" w:hAnsi="Tahoma" w:cs="Tahoma"/>
        <w:sz w:val="18"/>
        <w:szCs w:val="18"/>
      </w:rPr>
      <w:t>Έκδοση</w:t>
    </w:r>
    <w:r w:rsidR="00997DA0" w:rsidRPr="00B65BAB">
      <w:rPr>
        <w:rFonts w:ascii="Tahoma" w:hAnsi="Tahoma" w:cs="Tahoma"/>
        <w:sz w:val="18"/>
        <w:szCs w:val="18"/>
        <w:lang w:val="en-US"/>
      </w:rPr>
      <w:t xml:space="preserve"> 01-202</w:t>
    </w:r>
    <w:r w:rsidR="00997DA0">
      <w:rPr>
        <w:rFonts w:ascii="Tahoma" w:hAnsi="Tahoma" w:cs="Tahoma"/>
        <w:sz w:val="18"/>
        <w:szCs w:val="18"/>
        <w:lang w:val="en-US"/>
      </w:rPr>
      <w:t>5</w:t>
    </w:r>
  </w:p>
  <w:p w14:paraId="55754B4F" w14:textId="0944C1CA" w:rsidR="005826A2" w:rsidRDefault="005826A2">
    <w:pPr>
      <w:pStyle w:val="Header1"/>
    </w:pPr>
  </w:p>
  <w:p w14:paraId="0FD6F2C3" w14:textId="663EC243" w:rsidR="00721F01" w:rsidRPr="00C55597" w:rsidRDefault="00450151">
    <w:pPr>
      <w:pStyle w:val="Header1"/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AAB06" w14:textId="77777777" w:rsidR="00997DA0" w:rsidRDefault="00997DA0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3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multilevel"/>
    <w:tmpl w:val="00000002"/>
    <w:name w:val="WW8Num4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multilevel"/>
    <w:tmpl w:val="00000003"/>
    <w:name w:val="WW8Num6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3" w15:restartNumberingAfterBreak="0">
    <w:nsid w:val="00000004"/>
    <w:multiLevelType w:val="multilevel"/>
    <w:tmpl w:val="00000004"/>
    <w:name w:val="WW8Num7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4" w15:restartNumberingAfterBreak="0">
    <w:nsid w:val="00000005"/>
    <w:multiLevelType w:val="multilevel"/>
    <w:tmpl w:val="00000005"/>
    <w:name w:val="WW8Num9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5" w15:restartNumberingAfterBreak="0">
    <w:nsid w:val="00000006"/>
    <w:multiLevelType w:val="multilevel"/>
    <w:tmpl w:val="00000006"/>
    <w:name w:val="WW8Num12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0000008"/>
    <w:multiLevelType w:val="multilevel"/>
    <w:tmpl w:val="00000008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8" w15:restartNumberingAfterBreak="0">
    <w:nsid w:val="00000009"/>
    <w:multiLevelType w:val="multilevel"/>
    <w:tmpl w:val="00000009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9" w15:restartNumberingAfterBreak="0">
    <w:nsid w:val="0CD8603F"/>
    <w:multiLevelType w:val="hybridMultilevel"/>
    <w:tmpl w:val="190A1C5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322398"/>
    <w:multiLevelType w:val="hybridMultilevel"/>
    <w:tmpl w:val="4BC2A93E"/>
    <w:lvl w:ilvl="0" w:tplc="2946F0EA">
      <w:start w:val="1"/>
      <w:numFmt w:val="decimal"/>
      <w:lvlText w:val="%1."/>
      <w:lvlJc w:val="left"/>
      <w:pPr>
        <w:ind w:left="720" w:hanging="360"/>
      </w:pPr>
    </w:lvl>
    <w:lvl w:ilvl="1" w:tplc="FBE8A17A">
      <w:start w:val="1"/>
      <w:numFmt w:val="decimal"/>
      <w:lvlText w:val="%2."/>
      <w:lvlJc w:val="left"/>
      <w:pPr>
        <w:ind w:left="720" w:hanging="360"/>
      </w:pPr>
    </w:lvl>
    <w:lvl w:ilvl="2" w:tplc="3098C6D6">
      <w:start w:val="1"/>
      <w:numFmt w:val="decimal"/>
      <w:lvlText w:val="%3."/>
      <w:lvlJc w:val="left"/>
      <w:pPr>
        <w:ind w:left="720" w:hanging="360"/>
      </w:pPr>
    </w:lvl>
    <w:lvl w:ilvl="3" w:tplc="BA2CB126">
      <w:start w:val="1"/>
      <w:numFmt w:val="decimal"/>
      <w:lvlText w:val="%4."/>
      <w:lvlJc w:val="left"/>
      <w:pPr>
        <w:ind w:left="720" w:hanging="360"/>
      </w:pPr>
    </w:lvl>
    <w:lvl w:ilvl="4" w:tplc="7876B9A0">
      <w:start w:val="1"/>
      <w:numFmt w:val="decimal"/>
      <w:lvlText w:val="%5."/>
      <w:lvlJc w:val="left"/>
      <w:pPr>
        <w:ind w:left="720" w:hanging="360"/>
      </w:pPr>
    </w:lvl>
    <w:lvl w:ilvl="5" w:tplc="CA3E3612">
      <w:start w:val="1"/>
      <w:numFmt w:val="decimal"/>
      <w:lvlText w:val="%6."/>
      <w:lvlJc w:val="left"/>
      <w:pPr>
        <w:ind w:left="720" w:hanging="360"/>
      </w:pPr>
    </w:lvl>
    <w:lvl w:ilvl="6" w:tplc="DC44C278">
      <w:start w:val="1"/>
      <w:numFmt w:val="decimal"/>
      <w:lvlText w:val="%7."/>
      <w:lvlJc w:val="left"/>
      <w:pPr>
        <w:ind w:left="720" w:hanging="360"/>
      </w:pPr>
    </w:lvl>
    <w:lvl w:ilvl="7" w:tplc="1A56A606">
      <w:start w:val="1"/>
      <w:numFmt w:val="decimal"/>
      <w:lvlText w:val="%8."/>
      <w:lvlJc w:val="left"/>
      <w:pPr>
        <w:ind w:left="720" w:hanging="360"/>
      </w:pPr>
    </w:lvl>
    <w:lvl w:ilvl="8" w:tplc="DAD0018C">
      <w:start w:val="1"/>
      <w:numFmt w:val="decimal"/>
      <w:lvlText w:val="%9."/>
      <w:lvlJc w:val="left"/>
      <w:pPr>
        <w:ind w:left="720" w:hanging="360"/>
      </w:pPr>
    </w:lvl>
  </w:abstractNum>
  <w:abstractNum w:abstractNumId="11" w15:restartNumberingAfterBreak="0">
    <w:nsid w:val="4A9320C6"/>
    <w:multiLevelType w:val="hybridMultilevel"/>
    <w:tmpl w:val="E9B0A64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B000BC"/>
    <w:multiLevelType w:val="hybridMultilevel"/>
    <w:tmpl w:val="410CD17A"/>
    <w:lvl w:ilvl="0" w:tplc="2B4C7F46">
      <w:start w:val="1"/>
      <w:numFmt w:val="bullet"/>
      <w:lvlText w:val="-"/>
      <w:lvlJc w:val="left"/>
      <w:pPr>
        <w:ind w:left="705" w:hanging="360"/>
      </w:pPr>
      <w:rPr>
        <w:rFonts w:ascii="Tahoma" w:eastAsia="SimSun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num w:numId="1" w16cid:durableId="316811834">
    <w:abstractNumId w:val="0"/>
  </w:num>
  <w:num w:numId="2" w16cid:durableId="990449823">
    <w:abstractNumId w:val="1"/>
  </w:num>
  <w:num w:numId="3" w16cid:durableId="1387295016">
    <w:abstractNumId w:val="2"/>
  </w:num>
  <w:num w:numId="4" w16cid:durableId="1643465337">
    <w:abstractNumId w:val="3"/>
  </w:num>
  <w:num w:numId="5" w16cid:durableId="1992052385">
    <w:abstractNumId w:val="4"/>
  </w:num>
  <w:num w:numId="6" w16cid:durableId="572158979">
    <w:abstractNumId w:val="5"/>
  </w:num>
  <w:num w:numId="7" w16cid:durableId="1493060959">
    <w:abstractNumId w:val="6"/>
  </w:num>
  <w:num w:numId="8" w16cid:durableId="2005355592">
    <w:abstractNumId w:val="7"/>
  </w:num>
  <w:num w:numId="9" w16cid:durableId="1462113376">
    <w:abstractNumId w:val="8"/>
  </w:num>
  <w:num w:numId="10" w16cid:durableId="1553612163">
    <w:abstractNumId w:val="9"/>
  </w:num>
  <w:num w:numId="11" w16cid:durableId="177698754">
    <w:abstractNumId w:val="11"/>
  </w:num>
  <w:num w:numId="12" w16cid:durableId="907425590">
    <w:abstractNumId w:val="10"/>
  </w:num>
  <w:num w:numId="13" w16cid:durableId="156317305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10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2EA"/>
    <w:rsid w:val="00004FBC"/>
    <w:rsid w:val="00005B02"/>
    <w:rsid w:val="000446B6"/>
    <w:rsid w:val="00044E70"/>
    <w:rsid w:val="0005217A"/>
    <w:rsid w:val="00052DA4"/>
    <w:rsid w:val="00077CD4"/>
    <w:rsid w:val="000837AA"/>
    <w:rsid w:val="00090246"/>
    <w:rsid w:val="000908D4"/>
    <w:rsid w:val="000A2FFD"/>
    <w:rsid w:val="000C76B5"/>
    <w:rsid w:val="000D424F"/>
    <w:rsid w:val="000D74B8"/>
    <w:rsid w:val="0011490B"/>
    <w:rsid w:val="00130112"/>
    <w:rsid w:val="00140CFE"/>
    <w:rsid w:val="00142161"/>
    <w:rsid w:val="0014772B"/>
    <w:rsid w:val="001515C8"/>
    <w:rsid w:val="00165C3C"/>
    <w:rsid w:val="00174FF4"/>
    <w:rsid w:val="00192BBD"/>
    <w:rsid w:val="001964FC"/>
    <w:rsid w:val="001977BC"/>
    <w:rsid w:val="001979BC"/>
    <w:rsid w:val="001A63D9"/>
    <w:rsid w:val="001B0A4A"/>
    <w:rsid w:val="001B6982"/>
    <w:rsid w:val="001C5953"/>
    <w:rsid w:val="001D63FF"/>
    <w:rsid w:val="001E1B6C"/>
    <w:rsid w:val="001F6193"/>
    <w:rsid w:val="00210E6D"/>
    <w:rsid w:val="00226128"/>
    <w:rsid w:val="002311E0"/>
    <w:rsid w:val="00237183"/>
    <w:rsid w:val="0024363F"/>
    <w:rsid w:val="002518B5"/>
    <w:rsid w:val="00255DFE"/>
    <w:rsid w:val="002652BD"/>
    <w:rsid w:val="00265EF9"/>
    <w:rsid w:val="00270657"/>
    <w:rsid w:val="00295E89"/>
    <w:rsid w:val="002A0966"/>
    <w:rsid w:val="002A4392"/>
    <w:rsid w:val="002C1442"/>
    <w:rsid w:val="002C6FEF"/>
    <w:rsid w:val="002D59C9"/>
    <w:rsid w:val="002D7C56"/>
    <w:rsid w:val="002E2B85"/>
    <w:rsid w:val="002F3E84"/>
    <w:rsid w:val="00307450"/>
    <w:rsid w:val="00327818"/>
    <w:rsid w:val="00335FA5"/>
    <w:rsid w:val="0038027C"/>
    <w:rsid w:val="00386FC5"/>
    <w:rsid w:val="003B723D"/>
    <w:rsid w:val="003C3344"/>
    <w:rsid w:val="003C423C"/>
    <w:rsid w:val="003D460B"/>
    <w:rsid w:val="003D5DEB"/>
    <w:rsid w:val="003E45C0"/>
    <w:rsid w:val="003F53D0"/>
    <w:rsid w:val="003F78E9"/>
    <w:rsid w:val="00450151"/>
    <w:rsid w:val="004505C7"/>
    <w:rsid w:val="00466EED"/>
    <w:rsid w:val="00467634"/>
    <w:rsid w:val="00467699"/>
    <w:rsid w:val="00470FF8"/>
    <w:rsid w:val="00481029"/>
    <w:rsid w:val="004A0A03"/>
    <w:rsid w:val="004A5D6B"/>
    <w:rsid w:val="004C191A"/>
    <w:rsid w:val="004C6BFE"/>
    <w:rsid w:val="004C6C88"/>
    <w:rsid w:val="004C7735"/>
    <w:rsid w:val="004C78F8"/>
    <w:rsid w:val="004D59F8"/>
    <w:rsid w:val="004D723D"/>
    <w:rsid w:val="00506E06"/>
    <w:rsid w:val="005220AB"/>
    <w:rsid w:val="00527DC1"/>
    <w:rsid w:val="0053178A"/>
    <w:rsid w:val="0053259A"/>
    <w:rsid w:val="00532A7D"/>
    <w:rsid w:val="00532FBB"/>
    <w:rsid w:val="00533961"/>
    <w:rsid w:val="00553886"/>
    <w:rsid w:val="00560E7C"/>
    <w:rsid w:val="005826A2"/>
    <w:rsid w:val="00583EFE"/>
    <w:rsid w:val="005B2502"/>
    <w:rsid w:val="005B5011"/>
    <w:rsid w:val="005C23A8"/>
    <w:rsid w:val="005C32F0"/>
    <w:rsid w:val="005F5353"/>
    <w:rsid w:val="00600A99"/>
    <w:rsid w:val="006242D2"/>
    <w:rsid w:val="00645A5D"/>
    <w:rsid w:val="00650D9C"/>
    <w:rsid w:val="00657236"/>
    <w:rsid w:val="00661915"/>
    <w:rsid w:val="006626BA"/>
    <w:rsid w:val="00672109"/>
    <w:rsid w:val="00672AB8"/>
    <w:rsid w:val="0067374E"/>
    <w:rsid w:val="006A51BC"/>
    <w:rsid w:val="006B79BB"/>
    <w:rsid w:val="006C0EF0"/>
    <w:rsid w:val="006E37E1"/>
    <w:rsid w:val="006E6145"/>
    <w:rsid w:val="006F54D6"/>
    <w:rsid w:val="006F5513"/>
    <w:rsid w:val="00704138"/>
    <w:rsid w:val="0070463F"/>
    <w:rsid w:val="00706D05"/>
    <w:rsid w:val="00710961"/>
    <w:rsid w:val="00721F01"/>
    <w:rsid w:val="00723C4A"/>
    <w:rsid w:val="00745B5D"/>
    <w:rsid w:val="00756F3C"/>
    <w:rsid w:val="00757729"/>
    <w:rsid w:val="00760135"/>
    <w:rsid w:val="007712A7"/>
    <w:rsid w:val="007730A3"/>
    <w:rsid w:val="00791D04"/>
    <w:rsid w:val="007A0D1A"/>
    <w:rsid w:val="007A2BF9"/>
    <w:rsid w:val="007A4303"/>
    <w:rsid w:val="007A6DDE"/>
    <w:rsid w:val="007B0CE1"/>
    <w:rsid w:val="007B3BD1"/>
    <w:rsid w:val="007B6099"/>
    <w:rsid w:val="007B6881"/>
    <w:rsid w:val="007C0552"/>
    <w:rsid w:val="007C1383"/>
    <w:rsid w:val="007C3F82"/>
    <w:rsid w:val="007E3D7B"/>
    <w:rsid w:val="007F6137"/>
    <w:rsid w:val="007F6DC8"/>
    <w:rsid w:val="008122D9"/>
    <w:rsid w:val="00825AEB"/>
    <w:rsid w:val="008631DA"/>
    <w:rsid w:val="0086614C"/>
    <w:rsid w:val="00871983"/>
    <w:rsid w:val="00880C4F"/>
    <w:rsid w:val="00882486"/>
    <w:rsid w:val="00891597"/>
    <w:rsid w:val="00894956"/>
    <w:rsid w:val="008B5555"/>
    <w:rsid w:val="008C0912"/>
    <w:rsid w:val="008D1F79"/>
    <w:rsid w:val="008E187A"/>
    <w:rsid w:val="008F6D0E"/>
    <w:rsid w:val="00904B6A"/>
    <w:rsid w:val="0091054D"/>
    <w:rsid w:val="00912858"/>
    <w:rsid w:val="00921FC1"/>
    <w:rsid w:val="009227AF"/>
    <w:rsid w:val="00930909"/>
    <w:rsid w:val="00931ED2"/>
    <w:rsid w:val="0093456A"/>
    <w:rsid w:val="009651E6"/>
    <w:rsid w:val="009665CF"/>
    <w:rsid w:val="009744A0"/>
    <w:rsid w:val="009759B2"/>
    <w:rsid w:val="00992EFB"/>
    <w:rsid w:val="00995502"/>
    <w:rsid w:val="00995D85"/>
    <w:rsid w:val="00997DA0"/>
    <w:rsid w:val="009B7C9B"/>
    <w:rsid w:val="009C3CBB"/>
    <w:rsid w:val="009C5909"/>
    <w:rsid w:val="009D5BBD"/>
    <w:rsid w:val="009F11A9"/>
    <w:rsid w:val="00A15F2C"/>
    <w:rsid w:val="00A246F8"/>
    <w:rsid w:val="00A24E1E"/>
    <w:rsid w:val="00A47761"/>
    <w:rsid w:val="00A533B1"/>
    <w:rsid w:val="00A57F88"/>
    <w:rsid w:val="00A60581"/>
    <w:rsid w:val="00A647C8"/>
    <w:rsid w:val="00A8128D"/>
    <w:rsid w:val="00AA3785"/>
    <w:rsid w:val="00AA6F96"/>
    <w:rsid w:val="00AC2EEB"/>
    <w:rsid w:val="00AD4F4E"/>
    <w:rsid w:val="00AE3501"/>
    <w:rsid w:val="00AE6A8C"/>
    <w:rsid w:val="00AE6C00"/>
    <w:rsid w:val="00AF1237"/>
    <w:rsid w:val="00AF4EA2"/>
    <w:rsid w:val="00AF7F3C"/>
    <w:rsid w:val="00B22EEF"/>
    <w:rsid w:val="00B33E11"/>
    <w:rsid w:val="00B55580"/>
    <w:rsid w:val="00B558ED"/>
    <w:rsid w:val="00BB6DF7"/>
    <w:rsid w:val="00BD26F1"/>
    <w:rsid w:val="00BE25D4"/>
    <w:rsid w:val="00C03C2C"/>
    <w:rsid w:val="00C05758"/>
    <w:rsid w:val="00C06B05"/>
    <w:rsid w:val="00C21E09"/>
    <w:rsid w:val="00C47439"/>
    <w:rsid w:val="00C47BB9"/>
    <w:rsid w:val="00C524D0"/>
    <w:rsid w:val="00C55597"/>
    <w:rsid w:val="00C65175"/>
    <w:rsid w:val="00C7026B"/>
    <w:rsid w:val="00C71FAB"/>
    <w:rsid w:val="00C81DC8"/>
    <w:rsid w:val="00C82950"/>
    <w:rsid w:val="00C87C76"/>
    <w:rsid w:val="00CA099F"/>
    <w:rsid w:val="00CB390A"/>
    <w:rsid w:val="00CC4BBD"/>
    <w:rsid w:val="00CC5C43"/>
    <w:rsid w:val="00CF36C5"/>
    <w:rsid w:val="00D10FA4"/>
    <w:rsid w:val="00D12036"/>
    <w:rsid w:val="00D6462E"/>
    <w:rsid w:val="00D96329"/>
    <w:rsid w:val="00DA7426"/>
    <w:rsid w:val="00DA7742"/>
    <w:rsid w:val="00DB377D"/>
    <w:rsid w:val="00DB3869"/>
    <w:rsid w:val="00DB4809"/>
    <w:rsid w:val="00DB6F9B"/>
    <w:rsid w:val="00DD2AE6"/>
    <w:rsid w:val="00DD2D06"/>
    <w:rsid w:val="00DF1E3D"/>
    <w:rsid w:val="00DF56F7"/>
    <w:rsid w:val="00E02248"/>
    <w:rsid w:val="00E15568"/>
    <w:rsid w:val="00E47AF1"/>
    <w:rsid w:val="00E53D45"/>
    <w:rsid w:val="00E57927"/>
    <w:rsid w:val="00E678C7"/>
    <w:rsid w:val="00E92390"/>
    <w:rsid w:val="00EA4CAC"/>
    <w:rsid w:val="00EA56FA"/>
    <w:rsid w:val="00EA7859"/>
    <w:rsid w:val="00ED4C7F"/>
    <w:rsid w:val="00EE12C1"/>
    <w:rsid w:val="00EF5C95"/>
    <w:rsid w:val="00EF6CA8"/>
    <w:rsid w:val="00F02A60"/>
    <w:rsid w:val="00F04D52"/>
    <w:rsid w:val="00F40543"/>
    <w:rsid w:val="00F432EA"/>
    <w:rsid w:val="00F561DD"/>
    <w:rsid w:val="00F67ED2"/>
    <w:rsid w:val="00F90FC5"/>
    <w:rsid w:val="00F93992"/>
    <w:rsid w:val="00FB1688"/>
    <w:rsid w:val="00FC1258"/>
    <w:rsid w:val="00FC13A0"/>
    <w:rsid w:val="00FC2C6F"/>
    <w:rsid w:val="00FD4F2D"/>
    <w:rsid w:val="00FF1647"/>
    <w:rsid w:val="00FF6377"/>
    <w:rsid w:val="0EC91966"/>
    <w:rsid w:val="12AB9FEC"/>
    <w:rsid w:val="19C9C347"/>
    <w:rsid w:val="294665F9"/>
    <w:rsid w:val="38A60C03"/>
    <w:rsid w:val="3C32E42C"/>
    <w:rsid w:val="4957A847"/>
    <w:rsid w:val="7CA6B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3183308"/>
  <w15:chartTrackingRefBased/>
  <w15:docId w15:val="{911D7117-7308-479D-8334-5F3E0EB23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textAlignment w:val="baseline"/>
    </w:pPr>
    <w:rPr>
      <w:rFonts w:eastAsia="SimSun"/>
      <w:kern w:val="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Arial" w:eastAsia="SimSun" w:hAnsi="Arial" w:cs="Aria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0">
    <w:name w:val="WW8Num5z0"/>
    <w:rPr>
      <w:rFonts w:ascii="Arial" w:eastAsia="SimSun" w:hAnsi="Arial" w:cs="Aria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6z0">
    <w:name w:val="WW8Num6z0"/>
    <w:rPr>
      <w:rFonts w:ascii="OpenSymbol" w:eastAsia="OpenSymbol" w:hAnsi="OpenSymbol" w:cs="OpenSymbol"/>
    </w:rPr>
  </w:style>
  <w:style w:type="character" w:customStyle="1" w:styleId="WW8Num7z0">
    <w:name w:val="WW8Num7z0"/>
    <w:rPr>
      <w:rFonts w:ascii="OpenSymbol" w:eastAsia="OpenSymbol" w:hAnsi="OpenSymbol" w:cs="OpenSymbol"/>
    </w:rPr>
  </w:style>
  <w:style w:type="character" w:customStyle="1" w:styleId="WW8Num8z0">
    <w:name w:val="WW8Num8z0"/>
    <w:rPr>
      <w:rFonts w:ascii="Arial" w:eastAsia="SimSun" w:hAnsi="Arial" w:cs="Aria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  <w:rPr>
      <w:rFonts w:ascii="OpenSymbol" w:eastAsia="OpenSymbol" w:hAnsi="OpenSymbol" w:cs="OpenSymbol"/>
    </w:rPr>
  </w:style>
  <w:style w:type="character" w:customStyle="1" w:styleId="WW8Num10z0">
    <w:name w:val="WW8Num10z0"/>
    <w:rPr>
      <w:rFonts w:ascii="Arial" w:eastAsia="SimSu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Arial" w:eastAsia="SimSun" w:hAnsi="Arial" w:cs="Aria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OpenSymbol" w:eastAsia="OpenSymbol" w:hAnsi="OpenSymbol" w:cs="OpenSymbol"/>
    </w:rPr>
  </w:style>
  <w:style w:type="character" w:customStyle="1" w:styleId="WW8Num13z0">
    <w:name w:val="WW8Num13z0"/>
    <w:rPr>
      <w:rFonts w:ascii="Arial" w:eastAsia="SimSun" w:hAnsi="Arial" w:cs="Aria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1">
    <w:name w:val="Προεπιλεγμένη γραμματοσειρά1"/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Char">
    <w:name w:val="Κεφαλίδα Char"/>
    <w:rPr>
      <w:sz w:val="24"/>
      <w:szCs w:val="24"/>
      <w:lang w:val="el-GR" w:eastAsia="zh-CN"/>
    </w:rPr>
  </w:style>
  <w:style w:type="character" w:customStyle="1" w:styleId="Char0">
    <w:name w:val="Υποσέλιδο Char"/>
    <w:rPr>
      <w:sz w:val="24"/>
      <w:szCs w:val="24"/>
      <w:lang w:val="el-GR" w:eastAsia="zh-CN"/>
    </w:rPr>
  </w:style>
  <w:style w:type="character" w:customStyle="1" w:styleId="Char1">
    <w:name w:val="Κείμενο πλαισίου Char"/>
    <w:rPr>
      <w:rFonts w:ascii="Tahoma" w:hAnsi="Tahoma" w:cs="Tahoma"/>
      <w:sz w:val="16"/>
      <w:szCs w:val="16"/>
      <w:lang w:eastAsia="zh-CN"/>
    </w:rPr>
  </w:style>
  <w:style w:type="character" w:customStyle="1" w:styleId="ListLabel1">
    <w:name w:val="ListLabel 1"/>
    <w:rPr>
      <w:rFonts w:eastAsia="SimSun" w:cs="Arial"/>
    </w:rPr>
  </w:style>
  <w:style w:type="character" w:customStyle="1" w:styleId="ListLabel2">
    <w:name w:val="ListLabel 2"/>
    <w:rPr>
      <w:rFonts w:cs="Courier New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Char10">
    <w:name w:val="Κεφαλίδα Char1"/>
    <w:basedOn w:val="1"/>
  </w:style>
  <w:style w:type="character" w:customStyle="1" w:styleId="Char11">
    <w:name w:val="Υποσέλιδο Char1"/>
    <w:basedOn w:val="1"/>
  </w:style>
  <w:style w:type="paragraph" w:customStyle="1" w:styleId="a3">
    <w:name w:val="Επικεφαλίδα"/>
    <w:basedOn w:val="a"/>
    <w:next w:val="a4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Textbody"/>
    <w:rPr>
      <w:rFonts w:cs="Arial Unicode M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7">
    <w:name w:val="Ευρετήριο"/>
    <w:basedOn w:val="a"/>
    <w:pPr>
      <w:suppressLineNumbers/>
    </w:pPr>
    <w:rPr>
      <w:rFonts w:cs="Arial"/>
    </w:rPr>
  </w:style>
  <w:style w:type="paragraph" w:customStyle="1" w:styleId="Standard">
    <w:name w:val="Standard"/>
    <w:pPr>
      <w:suppressAutoHyphens/>
      <w:textAlignment w:val="baseline"/>
    </w:pPr>
    <w:rPr>
      <w:rFonts w:eastAsia="SimSun"/>
      <w:kern w:val="1"/>
      <w:sz w:val="24"/>
      <w:szCs w:val="24"/>
      <w:lang w:eastAsia="zh-C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 Unicode M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Caption1">
    <w:name w:val="Caption1"/>
    <w:basedOn w:val="Standard"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 Unicode MS"/>
    </w:rPr>
  </w:style>
  <w:style w:type="paragraph" w:customStyle="1" w:styleId="Heading11">
    <w:name w:val="Heading 11"/>
    <w:basedOn w:val="Standard"/>
    <w:next w:val="Textbody"/>
    <w:pPr>
      <w:spacing w:before="100" w:after="100"/>
    </w:pPr>
    <w:rPr>
      <w:b/>
      <w:bCs/>
      <w:sz w:val="48"/>
      <w:szCs w:val="48"/>
    </w:rPr>
  </w:style>
  <w:style w:type="paragraph" w:customStyle="1" w:styleId="10">
    <w:name w:val="Παράγραφος λίστας1"/>
    <w:basedOn w:val="Standard"/>
    <w:qFormat/>
    <w:pPr>
      <w:spacing w:after="160" w:line="254" w:lineRule="auto"/>
      <w:ind w:left="720"/>
    </w:pPr>
    <w:rPr>
      <w:rFonts w:ascii="Calibri" w:eastAsia="Calibri" w:hAnsi="Calibri" w:cs="Calibri"/>
      <w:sz w:val="22"/>
      <w:szCs w:val="22"/>
      <w:lang w:val="en-GB"/>
    </w:rPr>
  </w:style>
  <w:style w:type="paragraph" w:customStyle="1" w:styleId="Header1">
    <w:name w:val="Header1"/>
    <w:basedOn w:val="Standard"/>
    <w:pPr>
      <w:suppressLineNumbers/>
    </w:pPr>
  </w:style>
  <w:style w:type="paragraph" w:customStyle="1" w:styleId="Footer1">
    <w:name w:val="Footer1"/>
    <w:basedOn w:val="Standard"/>
    <w:pPr>
      <w:suppressLineNumbers/>
    </w:pPr>
  </w:style>
  <w:style w:type="paragraph" w:styleId="a8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a9">
    <w:name w:val="header"/>
    <w:basedOn w:val="a"/>
    <w:pPr>
      <w:tabs>
        <w:tab w:val="center" w:pos="4153"/>
        <w:tab w:val="right" w:pos="8306"/>
      </w:tabs>
    </w:pPr>
  </w:style>
  <w:style w:type="paragraph" w:styleId="aa">
    <w:name w:val="footer"/>
    <w:basedOn w:val="a"/>
    <w:link w:val="Char2"/>
    <w:uiPriority w:val="99"/>
    <w:pPr>
      <w:tabs>
        <w:tab w:val="center" w:pos="4153"/>
        <w:tab w:val="right" w:pos="8306"/>
      </w:tabs>
    </w:pPr>
  </w:style>
  <w:style w:type="paragraph" w:customStyle="1" w:styleId="ab">
    <w:name w:val="Περιεχόμενα πίνακα"/>
    <w:basedOn w:val="a"/>
    <w:pPr>
      <w:suppressLineNumbers/>
    </w:pPr>
  </w:style>
  <w:style w:type="paragraph" w:customStyle="1" w:styleId="ac">
    <w:name w:val="Επικεφαλίδα πίνακα"/>
    <w:basedOn w:val="ab"/>
    <w:pPr>
      <w:jc w:val="center"/>
    </w:pPr>
    <w:rPr>
      <w:b/>
      <w:bCs/>
    </w:rPr>
  </w:style>
  <w:style w:type="paragraph" w:styleId="Web">
    <w:name w:val="Normal (Web)"/>
    <w:basedOn w:val="a"/>
    <w:rsid w:val="007A0D1A"/>
    <w:pPr>
      <w:widowControl/>
      <w:suppressAutoHyphens w:val="0"/>
      <w:spacing w:before="100" w:beforeAutospacing="1" w:after="100" w:afterAutospacing="1"/>
      <w:textAlignment w:val="auto"/>
    </w:pPr>
    <w:rPr>
      <w:kern w:val="0"/>
      <w:sz w:val="24"/>
      <w:szCs w:val="24"/>
    </w:rPr>
  </w:style>
  <w:style w:type="character" w:styleId="ad">
    <w:name w:val="Strong"/>
    <w:qFormat/>
    <w:rsid w:val="007A0D1A"/>
    <w:rPr>
      <w:b/>
      <w:bCs/>
    </w:rPr>
  </w:style>
  <w:style w:type="table" w:styleId="ae">
    <w:name w:val="Table Grid"/>
    <w:basedOn w:val="a1"/>
    <w:uiPriority w:val="59"/>
    <w:rsid w:val="0005217A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ED4C7F"/>
    <w:rPr>
      <w:rFonts w:eastAsia="SimSun"/>
      <w:kern w:val="1"/>
      <w:lang w:eastAsia="zh-CN"/>
    </w:rPr>
  </w:style>
  <w:style w:type="paragraph" w:styleId="af0">
    <w:name w:val="annotation text"/>
    <w:basedOn w:val="a"/>
    <w:link w:val="Char3"/>
    <w:uiPriority w:val="99"/>
    <w:unhideWhenUsed/>
    <w:rsid w:val="007B6099"/>
    <w:pPr>
      <w:textAlignment w:val="auto"/>
    </w:pPr>
    <w:rPr>
      <w:kern w:val="2"/>
    </w:rPr>
  </w:style>
  <w:style w:type="character" w:customStyle="1" w:styleId="Char3">
    <w:name w:val="Κείμενο σχολίου Char"/>
    <w:basedOn w:val="a0"/>
    <w:link w:val="af0"/>
    <w:uiPriority w:val="99"/>
    <w:rsid w:val="007B6099"/>
    <w:rPr>
      <w:rFonts w:eastAsia="SimSun"/>
      <w:kern w:val="2"/>
      <w:lang w:eastAsia="zh-CN"/>
    </w:rPr>
  </w:style>
  <w:style w:type="character" w:styleId="af1">
    <w:name w:val="annotation reference"/>
    <w:uiPriority w:val="99"/>
    <w:semiHidden/>
    <w:unhideWhenUsed/>
    <w:rsid w:val="007B6099"/>
    <w:rPr>
      <w:sz w:val="16"/>
      <w:szCs w:val="16"/>
    </w:rPr>
  </w:style>
  <w:style w:type="paragraph" w:styleId="af2">
    <w:name w:val="annotation subject"/>
    <w:basedOn w:val="af0"/>
    <w:next w:val="af0"/>
    <w:link w:val="Char4"/>
    <w:uiPriority w:val="99"/>
    <w:semiHidden/>
    <w:unhideWhenUsed/>
    <w:rsid w:val="00210E6D"/>
    <w:pPr>
      <w:textAlignment w:val="baseline"/>
    </w:pPr>
    <w:rPr>
      <w:b/>
      <w:bCs/>
      <w:kern w:val="1"/>
    </w:rPr>
  </w:style>
  <w:style w:type="character" w:customStyle="1" w:styleId="Char4">
    <w:name w:val="Θέμα σχολίου Char"/>
    <w:basedOn w:val="Char3"/>
    <w:link w:val="af2"/>
    <w:uiPriority w:val="99"/>
    <w:semiHidden/>
    <w:rsid w:val="00210E6D"/>
    <w:rPr>
      <w:rFonts w:eastAsia="SimSun"/>
      <w:b/>
      <w:bCs/>
      <w:kern w:val="1"/>
      <w:lang w:eastAsia="zh-CN"/>
    </w:rPr>
  </w:style>
  <w:style w:type="character" w:customStyle="1" w:styleId="Char2">
    <w:name w:val="Υποσέλιδο Char2"/>
    <w:basedOn w:val="a0"/>
    <w:link w:val="aa"/>
    <w:uiPriority w:val="99"/>
    <w:rsid w:val="0053178A"/>
    <w:rPr>
      <w:rFonts w:eastAsia="SimSun"/>
      <w:kern w:val="1"/>
      <w:lang w:eastAsia="zh-CN"/>
    </w:rPr>
  </w:style>
  <w:style w:type="paragraph" w:styleId="af3">
    <w:name w:val="List Paragraph"/>
    <w:basedOn w:val="a"/>
    <w:uiPriority w:val="34"/>
    <w:qFormat/>
    <w:rsid w:val="006A51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635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4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956B56F0CAA4762A15C8D139B9733AE"/>
        <w:category>
          <w:name w:val="Γενικά"/>
          <w:gallery w:val="placeholder"/>
        </w:category>
        <w:types>
          <w:type w:val="bbPlcHdr"/>
        </w:types>
        <w:behaviors>
          <w:behavior w:val="content"/>
        </w:behaviors>
        <w:guid w:val="{B7D4A923-6701-4D9B-B452-CF3D72928D4C}"/>
      </w:docPartPr>
      <w:docPartBody>
        <w:p w:rsidR="001B6982" w:rsidRDefault="001B6982" w:rsidP="001B6982">
          <w:pPr>
            <w:pStyle w:val="9956B56F0CAA4762A15C8D139B9733AE"/>
          </w:pPr>
          <w:r w:rsidRPr="000064D1">
            <w:rPr>
              <w:rStyle w:val="a3"/>
            </w:rPr>
            <w:t>Επιλέξτε ένα στοιχείο.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itka Small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ans">
    <w:altName w:val="Arial"/>
    <w:charset w:val="A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1983"/>
    <w:rsid w:val="000908D4"/>
    <w:rsid w:val="000D424F"/>
    <w:rsid w:val="0011490B"/>
    <w:rsid w:val="00124CB6"/>
    <w:rsid w:val="00153BD4"/>
    <w:rsid w:val="001B6982"/>
    <w:rsid w:val="00264F6C"/>
    <w:rsid w:val="002652BD"/>
    <w:rsid w:val="002C6FEF"/>
    <w:rsid w:val="00360304"/>
    <w:rsid w:val="003D460B"/>
    <w:rsid w:val="003F53D0"/>
    <w:rsid w:val="004B2C9F"/>
    <w:rsid w:val="004C78F8"/>
    <w:rsid w:val="005F5353"/>
    <w:rsid w:val="007C1383"/>
    <w:rsid w:val="008418BD"/>
    <w:rsid w:val="0086065B"/>
    <w:rsid w:val="00871983"/>
    <w:rsid w:val="009227AF"/>
    <w:rsid w:val="00950F13"/>
    <w:rsid w:val="009A1B3D"/>
    <w:rsid w:val="00A139AD"/>
    <w:rsid w:val="00A8128D"/>
    <w:rsid w:val="00C7026B"/>
    <w:rsid w:val="00D47B27"/>
    <w:rsid w:val="00DD2D06"/>
    <w:rsid w:val="00E50833"/>
    <w:rsid w:val="00E511C2"/>
    <w:rsid w:val="00EA4CAC"/>
    <w:rsid w:val="00EC6F1E"/>
    <w:rsid w:val="00EF6CA8"/>
    <w:rsid w:val="00F6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B6982"/>
    <w:rPr>
      <w:color w:val="808080"/>
    </w:rPr>
  </w:style>
  <w:style w:type="paragraph" w:customStyle="1" w:styleId="9956B56F0CAA4762A15C8D139B9733AE">
    <w:name w:val="9956B56F0CAA4762A15C8D139B9733AE"/>
    <w:rsid w:val="001B698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b21e8101-1029-48dc-9d33-92bdf86164df">
      <Terms xmlns="http://schemas.microsoft.com/office/infopath/2007/PartnerControls"/>
    </lcf76f155ced4ddcb4097134ff3c332f>
    <TaxCatchAll xmlns="ccdca2c6-f5ac-44a6-92f9-2f08495de659" xsi:nil="true"/>
    <SharedWithUsers xmlns="ccdca2c6-f5ac-44a6-92f9-2f08495de659">
      <UserInfo>
        <DisplayName>Έφη Καραγιάννη</DisplayName>
        <AccountId>942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Έγγραφο" ma:contentTypeID="0x01010065628612E93D1244B06C9518096CC766" ma:contentTypeVersion="20" ma:contentTypeDescription="Δημιουργία νέου εγγράφου" ma:contentTypeScope="" ma:versionID="c6d3232ed5d26cf6828d6ed9f96267ec">
  <xsd:schema xmlns:xsd="http://www.w3.org/2001/XMLSchema" xmlns:xs="http://www.w3.org/2001/XMLSchema" xmlns:p="http://schemas.microsoft.com/office/2006/metadata/properties" xmlns:ns1="http://schemas.microsoft.com/sharepoint/v3" xmlns:ns2="b21e8101-1029-48dc-9d33-92bdf86164df" xmlns:ns3="ccdca2c6-f5ac-44a6-92f9-2f08495de659" targetNamespace="http://schemas.microsoft.com/office/2006/metadata/properties" ma:root="true" ma:fieldsID="cb3e7e69f9cf1c8f833a256283cc44a5" ns1:_="" ns2:_="" ns3:_="">
    <xsd:import namespace="http://schemas.microsoft.com/sharepoint/v3"/>
    <xsd:import namespace="b21e8101-1029-48dc-9d33-92bdf86164df"/>
    <xsd:import namespace="ccdca2c6-f5ac-44a6-92f9-2f08495de6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Ιδιότητες Ενοποιημένης Πολιτικής Συμμόρφωσης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Ενέργεια περιβάλλοντος εργασίας χρήστη της Ενοποιημένης Πολιτικής Συμμόρφωσης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e8101-1029-48dc-9d33-92bdf86164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Ετικέτες εικόνας" ma:readOnly="false" ma:fieldId="{5cf76f15-5ced-4ddc-b409-7134ff3c332f}" ma:taxonomyMulti="true" ma:sspId="71ffcd1c-9fc4-4600-a7bb-478e76d53e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ca2c6-f5ac-44a6-92f9-2f08495de65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Κοινή χρήση με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Κοινή χρήση με λεπτομέρειες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4dad8be-8546-4006-9978-4074164928dd}" ma:internalName="TaxCatchAll" ma:showField="CatchAllData" ma:web="ccdca2c6-f5ac-44a6-92f9-2f08495de6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Τύπος περιεχομένου"/>
        <xsd:element ref="dc:title" minOccurs="0" maxOccurs="1" ma:index="4" ma:displayName="Τίτλο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88D84E-FBF5-4FD8-993D-CC541D36B1F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21e8101-1029-48dc-9d33-92bdf86164df"/>
    <ds:schemaRef ds:uri="ccdca2c6-f5ac-44a6-92f9-2f08495de659"/>
  </ds:schemaRefs>
</ds:datastoreItem>
</file>

<file path=customXml/itemProps2.xml><?xml version="1.0" encoding="utf-8"?>
<ds:datastoreItem xmlns:ds="http://schemas.openxmlformats.org/officeDocument/2006/customXml" ds:itemID="{8580A608-D89C-4460-BF4A-6FA856CA255B}"/>
</file>

<file path=customXml/itemProps3.xml><?xml version="1.0" encoding="utf-8"?>
<ds:datastoreItem xmlns:ds="http://schemas.openxmlformats.org/officeDocument/2006/customXml" ds:itemID="{C6B69F6A-8A8D-45FF-B30C-C637D9B254B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1976</Words>
  <Characters>10675</Characters>
  <Application>Microsoft Office Word</Application>
  <DocSecurity>0</DocSecurity>
  <Lines>88</Lines>
  <Paragraphs>25</Paragraphs>
  <ScaleCrop>false</ScaleCrop>
  <Company/>
  <LinksUpToDate>false</LinksUpToDate>
  <CharactersWithSpaces>12626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ΙΑΤΡΙΚΗ ΚΑΙ ΨΥΧΟΚΟΙΝΩΝΙΚΗ ΦΟΡΜΑ ΑΞΙΟΛΟΓΗΣΗΣ ΕΥΑΛΩΤΟΤΗΤΑΣ</dc:title>
  <dc:subject/>
  <dc:creator>philos</dc:creator>
  <cp:keywords/>
  <cp:lastModifiedBy>Κυριακή-Αγγελική  Τζιβραΐλη</cp:lastModifiedBy>
  <cp:revision>57</cp:revision>
  <cp:lastPrinted>2018-07-24T23:26:00Z</cp:lastPrinted>
  <dcterms:created xsi:type="dcterms:W3CDTF">2025-03-07T13:32:00Z</dcterms:created>
  <dcterms:modified xsi:type="dcterms:W3CDTF">2025-05-20T10:32:00Z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GrammarlyDocumentId">
    <vt:lpwstr>56817d55e867f58bc6a86860b2aafd11b0acc4c19a46d08c783e4cf51089da63</vt:lpwstr>
  </property>
  <property fmtid="{D5CDD505-2E9C-101B-9397-08002B2CF9AE}" pid="9" name="ContentTypeId">
    <vt:lpwstr>0x01010065628612E93D1244B06C9518096CC766</vt:lpwstr>
  </property>
  <property fmtid="{D5CDD505-2E9C-101B-9397-08002B2CF9AE}" pid="10" name="MediaServiceImageTags">
    <vt:lpwstr/>
  </property>
</Properties>
</file>